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4837A" w14:textId="29871E26" w:rsidR="00D33599" w:rsidRPr="002C7DCA" w:rsidRDefault="008B309C" w:rsidP="008B309C">
      <w:pPr>
        <w:pStyle w:val="NormalWeb"/>
        <w:spacing w:before="0" w:beforeAutospacing="0" w:after="40" w:afterAutospacing="0"/>
        <w:ind w:left="993" w:right="142"/>
        <w:jc w:val="right"/>
        <w:rPr>
          <w:sz w:val="22"/>
          <w:szCs w:val="22"/>
        </w:rPr>
      </w:pPr>
      <w:r w:rsidRPr="002C7DCA">
        <w:rPr>
          <w:sz w:val="22"/>
          <w:szCs w:val="22"/>
        </w:rPr>
        <w:t>SPS priedas</w:t>
      </w:r>
      <w:r w:rsidR="00712247">
        <w:rPr>
          <w:sz w:val="22"/>
          <w:szCs w:val="22"/>
        </w:rPr>
        <w:t xml:space="preserve"> Nr.4</w:t>
      </w:r>
    </w:p>
    <w:p w14:paraId="20EB3041" w14:textId="77777777" w:rsidR="008B309C" w:rsidRPr="002C7DCA" w:rsidRDefault="008B309C" w:rsidP="009871C6">
      <w:pPr>
        <w:pStyle w:val="NormalWeb"/>
        <w:spacing w:before="0" w:beforeAutospacing="0" w:after="40" w:afterAutospacing="0"/>
        <w:ind w:left="993" w:right="142"/>
        <w:jc w:val="both"/>
        <w:rPr>
          <w:sz w:val="22"/>
          <w:szCs w:val="22"/>
        </w:rPr>
      </w:pPr>
    </w:p>
    <w:p w14:paraId="6772F0A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Herbas arba prekių ženklas</w:t>
      </w:r>
    </w:p>
    <w:p w14:paraId="3F88188E" w14:textId="77777777" w:rsidR="006D2843" w:rsidRPr="002C7DCA" w:rsidRDefault="006D2843" w:rsidP="006D2843">
      <w:pPr>
        <w:ind w:right="-178"/>
        <w:jc w:val="center"/>
        <w:rPr>
          <w:color w:val="000000" w:themeColor="text1"/>
          <w:sz w:val="22"/>
          <w:szCs w:val="22"/>
          <w:lang w:val="lt-LT"/>
        </w:rPr>
      </w:pPr>
    </w:p>
    <w:p w14:paraId="6322D527"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(Tiekėjo pavadinimas)</w:t>
      </w:r>
    </w:p>
    <w:p w14:paraId="4A5823A4" w14:textId="77777777" w:rsidR="006D2843" w:rsidRPr="002C7DCA" w:rsidRDefault="006D2843" w:rsidP="006D2843">
      <w:pPr>
        <w:ind w:right="-178"/>
        <w:jc w:val="center"/>
        <w:rPr>
          <w:color w:val="000000" w:themeColor="text1"/>
          <w:sz w:val="22"/>
          <w:szCs w:val="22"/>
          <w:lang w:val="lt-LT"/>
        </w:rPr>
      </w:pPr>
    </w:p>
    <w:p w14:paraId="325C28B0" w14:textId="77777777" w:rsidR="006D2843" w:rsidRPr="002C7DCA" w:rsidRDefault="006D2843" w:rsidP="006D2843">
      <w:pPr>
        <w:ind w:right="-178"/>
        <w:jc w:val="center"/>
        <w:rPr>
          <w:color w:val="000000" w:themeColor="text1"/>
          <w:sz w:val="22"/>
          <w:szCs w:val="22"/>
          <w:lang w:val="lt-LT"/>
        </w:rPr>
      </w:pPr>
    </w:p>
    <w:p w14:paraId="1491C72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2B7A7" w14:textId="77777777" w:rsidR="006D2843" w:rsidRPr="002C7DCA" w:rsidRDefault="006D2843" w:rsidP="006D2843">
      <w:pPr>
        <w:jc w:val="both"/>
        <w:rPr>
          <w:color w:val="000000" w:themeColor="text1"/>
          <w:sz w:val="22"/>
          <w:szCs w:val="22"/>
          <w:lang w:val="lt-LT"/>
        </w:rPr>
      </w:pPr>
      <w:r w:rsidRPr="002C7DCA">
        <w:rPr>
          <w:color w:val="000000" w:themeColor="text1"/>
          <w:sz w:val="22"/>
          <w:szCs w:val="22"/>
          <w:lang w:val="lt-LT"/>
        </w:rPr>
        <w:t>_____________________________________________________________________________________</w:t>
      </w:r>
    </w:p>
    <w:p w14:paraId="129C6540" w14:textId="77777777" w:rsidR="006D2843" w:rsidRPr="002C7DCA" w:rsidRDefault="006D2843" w:rsidP="006D2843">
      <w:pPr>
        <w:tabs>
          <w:tab w:val="center" w:pos="2520"/>
        </w:tabs>
        <w:jc w:val="center"/>
        <w:rPr>
          <w:color w:val="000000" w:themeColor="text1"/>
          <w:sz w:val="22"/>
          <w:szCs w:val="22"/>
          <w:lang w:val="lt-LT"/>
        </w:rPr>
      </w:pPr>
      <w:r w:rsidRPr="002C7DCA">
        <w:rPr>
          <w:color w:val="000000" w:themeColor="text1"/>
          <w:sz w:val="22"/>
          <w:szCs w:val="22"/>
          <w:lang w:val="lt-LT"/>
        </w:rPr>
        <w:t>(Adresatas (įgaliotoji organizacija))</w:t>
      </w:r>
    </w:p>
    <w:p w14:paraId="14E50B17" w14:textId="77777777" w:rsidR="006D2843" w:rsidRPr="00CE10EB" w:rsidRDefault="006D2843" w:rsidP="006D2843">
      <w:pPr>
        <w:jc w:val="center"/>
        <w:rPr>
          <w:b/>
          <w:color w:val="000000" w:themeColor="text1"/>
          <w:sz w:val="22"/>
          <w:szCs w:val="22"/>
          <w:lang w:val="lt-LT"/>
        </w:rPr>
      </w:pPr>
    </w:p>
    <w:p w14:paraId="31E725BB" w14:textId="5C481D37" w:rsidR="006D2843" w:rsidRPr="00CE10EB" w:rsidRDefault="006D2843" w:rsidP="006D2843">
      <w:pPr>
        <w:jc w:val="center"/>
        <w:rPr>
          <w:b/>
          <w:color w:val="000000" w:themeColor="text1"/>
          <w:sz w:val="22"/>
          <w:szCs w:val="22"/>
          <w:lang w:val="lt-LT"/>
        </w:rPr>
      </w:pPr>
      <w:r w:rsidRPr="00CE10EB">
        <w:rPr>
          <w:b/>
          <w:color w:val="000000" w:themeColor="text1"/>
          <w:sz w:val="22"/>
          <w:szCs w:val="22"/>
          <w:lang w:val="lt-LT"/>
        </w:rPr>
        <w:t>PASIŪLYMAS</w:t>
      </w:r>
      <w:r w:rsidR="00ED1800">
        <w:rPr>
          <w:b/>
          <w:color w:val="000000" w:themeColor="text1"/>
          <w:sz w:val="22"/>
          <w:szCs w:val="22"/>
          <w:lang w:val="lt-LT"/>
        </w:rPr>
        <w:t xml:space="preserve"> </w:t>
      </w:r>
    </w:p>
    <w:p w14:paraId="7088A11F" w14:textId="02697342" w:rsidR="0059675A" w:rsidRDefault="00E8730A"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
          <w:color w:val="000000" w:themeColor="text1"/>
          <w:sz w:val="22"/>
          <w:szCs w:val="22"/>
          <w:lang w:val="lt-LT"/>
        </w:rPr>
      </w:pPr>
      <w:r w:rsidRPr="00ED1800">
        <w:rPr>
          <w:rFonts w:eastAsia="Times New Roman"/>
          <w:b/>
          <w:color w:val="000000" w:themeColor="text1"/>
          <w:sz w:val="22"/>
          <w:szCs w:val="22"/>
          <w:lang w:val="lt-LT"/>
        </w:rPr>
        <w:t>LABORATORINĖS KĖDĖS (PTC)(1</w:t>
      </w:r>
      <w:r w:rsidR="00B94D9E">
        <w:rPr>
          <w:rFonts w:eastAsia="Times New Roman"/>
          <w:b/>
          <w:color w:val="000000" w:themeColor="text1"/>
          <w:sz w:val="22"/>
          <w:szCs w:val="22"/>
          <w:lang w:val="lt-LT"/>
        </w:rPr>
        <w:t>2198</w:t>
      </w:r>
      <w:r w:rsidRPr="00ED1800">
        <w:rPr>
          <w:rFonts w:eastAsia="Times New Roman"/>
          <w:b/>
          <w:color w:val="000000" w:themeColor="text1"/>
          <w:sz w:val="22"/>
          <w:szCs w:val="22"/>
          <w:lang w:val="lt-LT"/>
        </w:rPr>
        <w:t>)</w:t>
      </w:r>
      <w:r>
        <w:rPr>
          <w:rFonts w:eastAsia="Times New Roman"/>
          <w:b/>
          <w:color w:val="000000" w:themeColor="text1"/>
          <w:sz w:val="22"/>
          <w:szCs w:val="22"/>
          <w:lang w:val="lt-LT"/>
        </w:rPr>
        <w:t xml:space="preserve"> PIRKIMUI </w:t>
      </w:r>
    </w:p>
    <w:p w14:paraId="19AC600D" w14:textId="77777777" w:rsidR="00E8730A" w:rsidRPr="00CE10EB" w:rsidRDefault="00E8730A"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
          <w:color w:val="000000" w:themeColor="text1"/>
          <w:sz w:val="22"/>
          <w:szCs w:val="22"/>
          <w:lang w:val="lt-LT"/>
        </w:rPr>
      </w:pPr>
    </w:p>
    <w:p w14:paraId="3C951C16" w14:textId="4EBB7164" w:rsidR="00D22826"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(Data)_______ Nr._____</w:t>
      </w:r>
    </w:p>
    <w:p w14:paraId="090AD159" w14:textId="6E834258"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(Sudarymo vieta)</w:t>
      </w:r>
    </w:p>
    <w:p w14:paraId="7F0DEB6A" w14:textId="77777777"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35"/>
        <w:gridCol w:w="4410"/>
      </w:tblGrid>
      <w:tr w:rsidR="001B3AA3" w:rsidRPr="00CE10EB" w14:paraId="6597E690" w14:textId="77777777" w:rsidTr="00E8638A">
        <w:tc>
          <w:tcPr>
            <w:tcW w:w="5935" w:type="dxa"/>
            <w:tcBorders>
              <w:top w:val="single" w:sz="4" w:space="0" w:color="auto"/>
              <w:left w:val="single" w:sz="4" w:space="0" w:color="auto"/>
              <w:bottom w:val="single" w:sz="4" w:space="0" w:color="auto"/>
              <w:right w:val="single" w:sz="4" w:space="0" w:color="auto"/>
            </w:tcBorders>
          </w:tcPr>
          <w:p w14:paraId="540D488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pavadinimas (Jeigu dalyvauja ūkio subjektų grupė, surašomi visi dalyvių pavadinimai)</w:t>
            </w:r>
          </w:p>
        </w:tc>
        <w:tc>
          <w:tcPr>
            <w:tcW w:w="4410" w:type="dxa"/>
            <w:tcBorders>
              <w:top w:val="single" w:sz="4" w:space="0" w:color="auto"/>
              <w:left w:val="single" w:sz="4" w:space="0" w:color="auto"/>
              <w:bottom w:val="single" w:sz="4" w:space="0" w:color="auto"/>
              <w:right w:val="single" w:sz="4" w:space="0" w:color="auto"/>
            </w:tcBorders>
          </w:tcPr>
          <w:p w14:paraId="1CA4492C"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332E9B9" w14:textId="77777777" w:rsidTr="00E8638A">
        <w:tc>
          <w:tcPr>
            <w:tcW w:w="5935" w:type="dxa"/>
            <w:tcBorders>
              <w:top w:val="single" w:sz="4" w:space="0" w:color="auto"/>
              <w:left w:val="single" w:sz="4" w:space="0" w:color="auto"/>
              <w:bottom w:val="single" w:sz="4" w:space="0" w:color="auto"/>
              <w:right w:val="single" w:sz="4" w:space="0" w:color="auto"/>
            </w:tcBorders>
          </w:tcPr>
          <w:p w14:paraId="0F750A6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adresas (Jeigu dalyvauja ūkio subjektų grupė, surašomi visi dalyvių adresai)</w:t>
            </w:r>
          </w:p>
        </w:tc>
        <w:tc>
          <w:tcPr>
            <w:tcW w:w="4410" w:type="dxa"/>
            <w:tcBorders>
              <w:top w:val="single" w:sz="4" w:space="0" w:color="auto"/>
              <w:left w:val="single" w:sz="4" w:space="0" w:color="auto"/>
              <w:bottom w:val="single" w:sz="4" w:space="0" w:color="auto"/>
              <w:right w:val="single" w:sz="4" w:space="0" w:color="auto"/>
            </w:tcBorders>
          </w:tcPr>
          <w:p w14:paraId="181C5D4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B3DB156" w14:textId="77777777" w:rsidTr="00E8638A">
        <w:tc>
          <w:tcPr>
            <w:tcW w:w="5935" w:type="dxa"/>
            <w:tcBorders>
              <w:top w:val="single" w:sz="4" w:space="0" w:color="auto"/>
              <w:left w:val="single" w:sz="4" w:space="0" w:color="auto"/>
              <w:bottom w:val="single" w:sz="4" w:space="0" w:color="auto"/>
              <w:right w:val="single" w:sz="4" w:space="0" w:color="auto"/>
            </w:tcBorders>
          </w:tcPr>
          <w:p w14:paraId="233D26E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Įmonės kodas</w:t>
            </w:r>
          </w:p>
        </w:tc>
        <w:tc>
          <w:tcPr>
            <w:tcW w:w="4410" w:type="dxa"/>
            <w:tcBorders>
              <w:top w:val="single" w:sz="4" w:space="0" w:color="auto"/>
              <w:left w:val="single" w:sz="4" w:space="0" w:color="auto"/>
              <w:bottom w:val="single" w:sz="4" w:space="0" w:color="auto"/>
              <w:right w:val="single" w:sz="4" w:space="0" w:color="auto"/>
            </w:tcBorders>
          </w:tcPr>
          <w:p w14:paraId="7C09B3A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52DFCE8A"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28C8F56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Už pasiūlymą atsakingo asmens vardas, pavardė</w:t>
            </w:r>
          </w:p>
        </w:tc>
        <w:tc>
          <w:tcPr>
            <w:tcW w:w="4410" w:type="dxa"/>
            <w:tcBorders>
              <w:top w:val="single" w:sz="4" w:space="0" w:color="auto"/>
              <w:left w:val="single" w:sz="4" w:space="0" w:color="auto"/>
              <w:bottom w:val="single" w:sz="4" w:space="0" w:color="auto"/>
              <w:right w:val="single" w:sz="4" w:space="0" w:color="auto"/>
            </w:tcBorders>
          </w:tcPr>
          <w:p w14:paraId="407B3C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3E79457"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6F035E0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Telefono numeris, Fakso numeris</w:t>
            </w:r>
          </w:p>
        </w:tc>
        <w:tc>
          <w:tcPr>
            <w:tcW w:w="4410" w:type="dxa"/>
            <w:tcBorders>
              <w:top w:val="single" w:sz="4" w:space="0" w:color="auto"/>
              <w:left w:val="single" w:sz="4" w:space="0" w:color="auto"/>
              <w:bottom w:val="single" w:sz="4" w:space="0" w:color="auto"/>
              <w:right w:val="single" w:sz="4" w:space="0" w:color="auto"/>
            </w:tcBorders>
          </w:tcPr>
          <w:p w14:paraId="6F3BCA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EB3CD86"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4632C99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El. pašto adresas</w:t>
            </w:r>
          </w:p>
        </w:tc>
        <w:tc>
          <w:tcPr>
            <w:tcW w:w="4410" w:type="dxa"/>
            <w:tcBorders>
              <w:top w:val="single" w:sz="4" w:space="0" w:color="auto"/>
              <w:left w:val="single" w:sz="4" w:space="0" w:color="auto"/>
              <w:bottom w:val="single" w:sz="4" w:space="0" w:color="auto"/>
              <w:right w:val="single" w:sz="4" w:space="0" w:color="auto"/>
            </w:tcBorders>
          </w:tcPr>
          <w:p w14:paraId="256D571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02E06D4B"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6CD8107"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1.Šiuo pasiūlymu pažymime, kad sutinkame su visomis pirkimo sąlygomis, nustatytomis:</w:t>
      </w:r>
    </w:p>
    <w:p w14:paraId="44DBDEE2"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skelbime, paskelbtame Viešųjų pirkimų įstatymo nustatyta tvarka,</w:t>
      </w:r>
    </w:p>
    <w:p w14:paraId="42025FE4"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pirkimo dokumentuose,</w:t>
      </w:r>
    </w:p>
    <w:p w14:paraId="702574DC"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kituose pirkimo dokumentuose.</w:t>
      </w:r>
    </w:p>
    <w:p w14:paraId="6800FD40"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2. Pasiūlymas galioja iki termino, nustatyto pirkimo dokumentuose.</w:t>
      </w:r>
    </w:p>
    <w:p w14:paraId="09007EA8"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E10EB">
        <w:rPr>
          <w:rFonts w:eastAsia="Times New Roman"/>
          <w:sz w:val="22"/>
          <w:szCs w:val="22"/>
          <w:bdr w:val="none" w:sz="0" w:space="0" w:color="auto"/>
          <w:lang w:val="lt-LT" w:eastAsia="lt-LT"/>
        </w:rPr>
        <w:t xml:space="preserve"> kopijos ir elektroninėmis priemonėmis pateikti duomenys yra tikri.</w:t>
      </w:r>
    </w:p>
    <w:p w14:paraId="0A011E94"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Cs/>
          <w:sz w:val="22"/>
          <w:szCs w:val="22"/>
          <w:bdr w:val="none" w:sz="0" w:space="0" w:color="auto"/>
          <w:lang w:val="lt-LT" w:eastAsia="ar-SA"/>
        </w:rPr>
      </w:pPr>
      <w:r w:rsidRPr="00CE10EB">
        <w:rPr>
          <w:rFonts w:eastAsia="Times New Roman"/>
          <w:bCs/>
          <w:sz w:val="22"/>
          <w:szCs w:val="22"/>
          <w:bdr w:val="none" w:sz="0" w:space="0" w:color="auto"/>
          <w:lang w:val="lt-LT" w:eastAsia="ar-SA"/>
        </w:rPr>
        <w:t>Mes siūlome šias prekes:</w:t>
      </w:r>
    </w:p>
    <w:p w14:paraId="4C4380E9" w14:textId="77777777" w:rsidR="00023D67" w:rsidRDefault="002C7DCA" w:rsidP="009B168E">
      <w:pPr>
        <w:pStyle w:val="ListParagraph"/>
        <w:numPr>
          <w:ilvl w:val="0"/>
          <w:numId w:val="21"/>
        </w:numPr>
        <w:ind w:left="142" w:firstLine="578"/>
        <w:contextualSpacing/>
        <w:jc w:val="both"/>
        <w:rPr>
          <w:bCs/>
          <w:sz w:val="22"/>
          <w:szCs w:val="22"/>
          <w:lang w:val="lt-LT"/>
        </w:rPr>
      </w:pPr>
      <w:r w:rsidRPr="00023D67">
        <w:rPr>
          <w:bCs/>
          <w:color w:val="000000" w:themeColor="text1"/>
          <w:sz w:val="22"/>
          <w:szCs w:val="22"/>
          <w:lang w:val="lt-LT"/>
        </w:rPr>
        <w:t>Siūlomos prekės visiškai atitinka pirkimo dokumentuose nurodytus reikalavimus.</w:t>
      </w:r>
      <w:r w:rsidRPr="00023D67">
        <w:rPr>
          <w:bCs/>
          <w:i/>
          <w:color w:val="000000"/>
          <w:sz w:val="22"/>
          <w:szCs w:val="22"/>
          <w:lang w:val="lt-LT"/>
        </w:rPr>
        <w:t xml:space="preserve"> </w:t>
      </w:r>
      <w:r w:rsidRPr="00023D67">
        <w:rPr>
          <w:bCs/>
          <w:color w:val="000000" w:themeColor="text1"/>
          <w:sz w:val="22"/>
          <w:szCs w:val="22"/>
          <w:u w:val="single"/>
          <w:lang w:val="lt-LT"/>
        </w:rPr>
        <w:t xml:space="preserve">Pateikiamas užpildytas SPS 1 priedas „Techninė specifikacija“. </w:t>
      </w:r>
      <w:r w:rsidR="00023D67" w:rsidRPr="00023D67">
        <w:rPr>
          <w:bCs/>
          <w:color w:val="000000" w:themeColor="text1"/>
          <w:sz w:val="22"/>
          <w:szCs w:val="22"/>
          <w:lang w:val="lt-LT"/>
        </w:rPr>
        <w:t>Pildant SPS priede Nr.1 būtina nurodyti visą prašomą informaciją (</w:t>
      </w:r>
      <w:r w:rsidR="00023D67" w:rsidRPr="00023D67">
        <w:rPr>
          <w:bCs/>
          <w:color w:val="000000" w:themeColor="text1"/>
          <w:sz w:val="22"/>
          <w:szCs w:val="22"/>
          <w:u w:val="single"/>
          <w:lang w:val="lt-LT"/>
        </w:rPr>
        <w:t>nuorodą į pateiktą dokumentaciją</w:t>
      </w:r>
      <w:r w:rsidR="00023D67" w:rsidRPr="00023D67">
        <w:rPr>
          <w:bCs/>
          <w:color w:val="000000" w:themeColor="text1"/>
          <w:sz w:val="22"/>
          <w:szCs w:val="22"/>
          <w:lang w:val="lt-LT"/>
        </w:rPr>
        <w:t xml:space="preserve"> - failo, dokumento pavadinimas ir puslapio Nr., pažymintis vietą, kurioje yra siūlomus techninius parametrus patvirtinantys dokumentai, </w:t>
      </w:r>
      <w:r w:rsidR="00023D67" w:rsidRPr="00023D67">
        <w:rPr>
          <w:bCs/>
          <w:color w:val="000000" w:themeColor="text1"/>
          <w:sz w:val="22"/>
          <w:szCs w:val="22"/>
          <w:u w:val="single"/>
          <w:lang w:val="lt-LT"/>
        </w:rPr>
        <w:t>nuoroda į gamintojo interneto tinklalapį (jei toks yra)).</w:t>
      </w:r>
    </w:p>
    <w:p w14:paraId="56DD442E" w14:textId="16120481" w:rsidR="002C7DCA" w:rsidRPr="00023D67" w:rsidRDefault="002C7DCA" w:rsidP="00023D67">
      <w:pPr>
        <w:pStyle w:val="ListParagraph"/>
        <w:ind w:left="720"/>
        <w:contextualSpacing/>
        <w:jc w:val="both"/>
        <w:rPr>
          <w:bCs/>
          <w:sz w:val="22"/>
          <w:szCs w:val="22"/>
          <w:lang w:val="lt-LT"/>
        </w:rPr>
      </w:pPr>
      <w:r w:rsidRPr="00023D67">
        <w:rPr>
          <w:bCs/>
          <w:sz w:val="22"/>
          <w:szCs w:val="22"/>
          <w:lang w:val="lt-LT"/>
        </w:rPr>
        <w:t xml:space="preserve">2) Siūlomos prekės ir jų kaina: </w:t>
      </w:r>
    </w:p>
    <w:p w14:paraId="018D8EF4" w14:textId="77777777" w:rsidR="002C7DCA" w:rsidRPr="00CE10EB" w:rsidRDefault="002C7DCA" w:rsidP="002C7DCA">
      <w:pPr>
        <w:jc w:val="both"/>
        <w:rPr>
          <w:b/>
          <w:sz w:val="22"/>
          <w:szCs w:val="22"/>
          <w:lang w:val="lt-LT"/>
        </w:rPr>
      </w:pPr>
      <w:r w:rsidRPr="00CE10EB">
        <w:rPr>
          <w:b/>
          <w:sz w:val="22"/>
          <w:szCs w:val="22"/>
          <w:lang w:val="lt-LT"/>
        </w:rPr>
        <w:t>1 pirkimo dalis: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30"/>
        <w:gridCol w:w="2160"/>
        <w:gridCol w:w="810"/>
        <w:gridCol w:w="720"/>
        <w:gridCol w:w="1080"/>
        <w:gridCol w:w="1170"/>
        <w:gridCol w:w="1259"/>
      </w:tblGrid>
      <w:tr w:rsidR="001B6D23" w:rsidRPr="004847BE" w14:paraId="74DD75E7"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CA75AD1" w14:textId="77777777" w:rsidR="001B6D23" w:rsidRPr="004847BE" w:rsidRDefault="001B6D23" w:rsidP="00066F33">
            <w:pPr>
              <w:tabs>
                <w:tab w:val="left" w:pos="709"/>
              </w:tabs>
              <w:jc w:val="center"/>
              <w:rPr>
                <w:sz w:val="22"/>
                <w:szCs w:val="22"/>
                <w:lang w:val="lt-LT"/>
              </w:rPr>
            </w:pPr>
            <w:r w:rsidRPr="004847BE">
              <w:rPr>
                <w:sz w:val="22"/>
                <w:szCs w:val="22"/>
                <w:lang w:val="lt-LT"/>
              </w:rPr>
              <w:t>Eil.</w:t>
            </w:r>
          </w:p>
          <w:p w14:paraId="6B53F750" w14:textId="77777777" w:rsidR="001B6D23" w:rsidRPr="004847BE" w:rsidRDefault="001B6D23" w:rsidP="00066F33">
            <w:pPr>
              <w:tabs>
                <w:tab w:val="left" w:pos="709"/>
              </w:tabs>
              <w:jc w:val="center"/>
              <w:rPr>
                <w:sz w:val="22"/>
                <w:szCs w:val="22"/>
                <w:lang w:val="lt-LT"/>
              </w:rPr>
            </w:pPr>
            <w:r w:rsidRPr="004847BE">
              <w:rPr>
                <w:sz w:val="22"/>
                <w:szCs w:val="22"/>
                <w:lang w:val="lt-LT"/>
              </w:rPr>
              <w:t>Nr.</w:t>
            </w:r>
          </w:p>
        </w:tc>
        <w:tc>
          <w:tcPr>
            <w:tcW w:w="2430" w:type="dxa"/>
            <w:tcBorders>
              <w:top w:val="single" w:sz="4" w:space="0" w:color="auto"/>
              <w:left w:val="single" w:sz="4" w:space="0" w:color="auto"/>
              <w:bottom w:val="single" w:sz="4" w:space="0" w:color="auto"/>
              <w:right w:val="single" w:sz="4" w:space="0" w:color="auto"/>
            </w:tcBorders>
            <w:vAlign w:val="center"/>
          </w:tcPr>
          <w:p w14:paraId="0F43ADC7" w14:textId="060AA069" w:rsidR="001B6D23" w:rsidRPr="004847BE" w:rsidRDefault="001B6D23" w:rsidP="00066F33">
            <w:pPr>
              <w:tabs>
                <w:tab w:val="left" w:pos="709"/>
              </w:tabs>
              <w:jc w:val="center"/>
              <w:rPr>
                <w:bCs/>
                <w:sz w:val="22"/>
                <w:szCs w:val="22"/>
                <w:lang w:val="lt-LT"/>
              </w:rPr>
            </w:pPr>
            <w:r w:rsidRPr="004847BE">
              <w:rPr>
                <w:bCs/>
                <w:spacing w:val="-4"/>
                <w:sz w:val="22"/>
                <w:szCs w:val="22"/>
                <w:lang w:val="lt-LT" w:eastAsia="lt-LT"/>
              </w:rPr>
              <w:t>Pirkimo objekto</w:t>
            </w:r>
            <w:r w:rsidRPr="004847BE">
              <w:rPr>
                <w:bCs/>
                <w:sz w:val="22"/>
                <w:szCs w:val="22"/>
                <w:lang w:val="lt-LT" w:eastAsia="lt-LT"/>
              </w:rPr>
              <w:t xml:space="preserve"> pavadinimas </w:t>
            </w:r>
          </w:p>
        </w:tc>
        <w:tc>
          <w:tcPr>
            <w:tcW w:w="2160" w:type="dxa"/>
            <w:tcBorders>
              <w:top w:val="single" w:sz="4" w:space="0" w:color="auto"/>
              <w:left w:val="single" w:sz="4" w:space="0" w:color="auto"/>
              <w:bottom w:val="single" w:sz="4" w:space="0" w:color="auto"/>
              <w:right w:val="single" w:sz="4" w:space="0" w:color="auto"/>
            </w:tcBorders>
            <w:vAlign w:val="center"/>
          </w:tcPr>
          <w:p w14:paraId="625B1CCF" w14:textId="18DA621C" w:rsidR="001B6D23" w:rsidRPr="00333D67" w:rsidRDefault="001B6D23" w:rsidP="004E5684">
            <w:pPr>
              <w:tabs>
                <w:tab w:val="left" w:pos="709"/>
              </w:tabs>
              <w:jc w:val="center"/>
              <w:rPr>
                <w:b/>
                <w:sz w:val="22"/>
                <w:szCs w:val="22"/>
                <w:lang w:val="lt-LT"/>
              </w:rPr>
            </w:pPr>
            <w:r w:rsidRPr="00333D67">
              <w:rPr>
                <w:b/>
                <w:sz w:val="22"/>
                <w:szCs w:val="22"/>
                <w:lang w:val="lt-LT" w:eastAsia="lt-LT"/>
              </w:rPr>
              <w:t>Modelis, gamintojas</w:t>
            </w:r>
          </w:p>
        </w:tc>
        <w:tc>
          <w:tcPr>
            <w:tcW w:w="810" w:type="dxa"/>
            <w:tcBorders>
              <w:top w:val="single" w:sz="4" w:space="0" w:color="auto"/>
              <w:left w:val="single" w:sz="4" w:space="0" w:color="auto"/>
              <w:bottom w:val="single" w:sz="4" w:space="0" w:color="auto"/>
              <w:right w:val="single" w:sz="4" w:space="0" w:color="auto"/>
            </w:tcBorders>
            <w:vAlign w:val="center"/>
          </w:tcPr>
          <w:p w14:paraId="326E6C8F" w14:textId="40F3C1B5" w:rsidR="001B6D23" w:rsidRPr="004847BE" w:rsidRDefault="001B6D23" w:rsidP="00066F33">
            <w:pPr>
              <w:tabs>
                <w:tab w:val="left" w:pos="709"/>
              </w:tabs>
              <w:ind w:left="-131"/>
              <w:jc w:val="center"/>
              <w:rPr>
                <w:sz w:val="22"/>
                <w:szCs w:val="22"/>
                <w:lang w:val="lt-LT"/>
              </w:rPr>
            </w:pPr>
            <w:r w:rsidRPr="004847BE">
              <w:rPr>
                <w:sz w:val="22"/>
                <w:szCs w:val="22"/>
                <w:lang w:val="lt-LT"/>
              </w:rPr>
              <w:t>Kiekis</w:t>
            </w:r>
          </w:p>
        </w:tc>
        <w:tc>
          <w:tcPr>
            <w:tcW w:w="720" w:type="dxa"/>
            <w:tcBorders>
              <w:top w:val="single" w:sz="4" w:space="0" w:color="auto"/>
              <w:left w:val="single" w:sz="4" w:space="0" w:color="auto"/>
              <w:bottom w:val="single" w:sz="4" w:space="0" w:color="auto"/>
              <w:right w:val="single" w:sz="4" w:space="0" w:color="auto"/>
            </w:tcBorders>
            <w:vAlign w:val="center"/>
          </w:tcPr>
          <w:p w14:paraId="51476571"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Mato</w:t>
            </w:r>
          </w:p>
          <w:p w14:paraId="3B0B826F"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 xml:space="preserve">vnt. </w:t>
            </w:r>
          </w:p>
        </w:tc>
        <w:tc>
          <w:tcPr>
            <w:tcW w:w="1080" w:type="dxa"/>
            <w:tcBorders>
              <w:top w:val="single" w:sz="4" w:space="0" w:color="auto"/>
              <w:left w:val="single" w:sz="4" w:space="0" w:color="auto"/>
              <w:bottom w:val="single" w:sz="4" w:space="0" w:color="auto"/>
              <w:right w:val="single" w:sz="4" w:space="0" w:color="auto"/>
            </w:tcBorders>
            <w:vAlign w:val="center"/>
          </w:tcPr>
          <w:p w14:paraId="4397A2C2" w14:textId="77777777" w:rsidR="001B6D23" w:rsidRPr="004847BE" w:rsidRDefault="001B6D23" w:rsidP="00066F33">
            <w:pPr>
              <w:tabs>
                <w:tab w:val="left" w:pos="200"/>
                <w:tab w:val="left" w:pos="709"/>
              </w:tabs>
              <w:ind w:left="-139" w:right="-77"/>
              <w:jc w:val="center"/>
              <w:rPr>
                <w:sz w:val="22"/>
                <w:szCs w:val="22"/>
                <w:lang w:val="lt-LT"/>
              </w:rPr>
            </w:pPr>
            <w:r w:rsidRPr="004847BE">
              <w:rPr>
                <w:sz w:val="22"/>
                <w:szCs w:val="22"/>
                <w:lang w:val="lt-LT"/>
              </w:rPr>
              <w:t>Kaina EUR be PVM</w:t>
            </w:r>
          </w:p>
        </w:tc>
        <w:tc>
          <w:tcPr>
            <w:tcW w:w="1170" w:type="dxa"/>
            <w:tcBorders>
              <w:top w:val="single" w:sz="4" w:space="0" w:color="auto"/>
              <w:left w:val="single" w:sz="4" w:space="0" w:color="auto"/>
              <w:bottom w:val="single" w:sz="4" w:space="0" w:color="auto"/>
              <w:right w:val="single" w:sz="4" w:space="0" w:color="auto"/>
            </w:tcBorders>
            <w:vAlign w:val="center"/>
          </w:tcPr>
          <w:p w14:paraId="2B4BBC6D" w14:textId="77777777" w:rsidR="001B6D23" w:rsidRPr="004847BE" w:rsidRDefault="001B6D23" w:rsidP="00066F33">
            <w:pPr>
              <w:tabs>
                <w:tab w:val="left" w:pos="200"/>
                <w:tab w:val="left" w:pos="709"/>
              </w:tabs>
              <w:ind w:left="-139" w:right="-82"/>
              <w:jc w:val="center"/>
              <w:rPr>
                <w:sz w:val="22"/>
                <w:szCs w:val="22"/>
                <w:lang w:val="lt-LT"/>
              </w:rPr>
            </w:pPr>
            <w:r w:rsidRPr="004847BE">
              <w:rPr>
                <w:sz w:val="22"/>
                <w:szCs w:val="22"/>
                <w:lang w:val="lt-LT"/>
              </w:rPr>
              <w:t xml:space="preserve"> Kaina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12A1F52F" w14:textId="77777777"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Suma EUR be PVM</w:t>
            </w:r>
          </w:p>
          <w:p w14:paraId="1388742C" w14:textId="683E583D"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(4x6)</w:t>
            </w:r>
          </w:p>
        </w:tc>
      </w:tr>
      <w:tr w:rsidR="001B6D23" w:rsidRPr="004847BE" w14:paraId="44FAE328"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F01086A" w14:textId="77777777" w:rsidR="001B6D23" w:rsidRPr="004847BE" w:rsidRDefault="001B6D23" w:rsidP="001B6D23">
            <w:pPr>
              <w:tabs>
                <w:tab w:val="left" w:pos="709"/>
              </w:tabs>
              <w:jc w:val="center"/>
              <w:rPr>
                <w:i/>
                <w:iCs/>
                <w:sz w:val="22"/>
                <w:szCs w:val="22"/>
                <w:lang w:val="lt-LT"/>
              </w:rPr>
            </w:pPr>
            <w:r w:rsidRPr="004847BE">
              <w:rPr>
                <w:i/>
                <w:iCs/>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15ACC11F" w14:textId="77777777" w:rsidR="001B6D23" w:rsidRPr="004847BE" w:rsidRDefault="001B6D23" w:rsidP="001B6D23">
            <w:pPr>
              <w:tabs>
                <w:tab w:val="left" w:pos="709"/>
              </w:tabs>
              <w:jc w:val="center"/>
              <w:rPr>
                <w:i/>
                <w:iCs/>
                <w:spacing w:val="-4"/>
                <w:sz w:val="22"/>
                <w:szCs w:val="22"/>
                <w:lang w:val="lt-LT"/>
              </w:rPr>
            </w:pPr>
            <w:r w:rsidRPr="004847BE">
              <w:rPr>
                <w:i/>
                <w:iCs/>
                <w:spacing w:val="-4"/>
                <w:sz w:val="22"/>
                <w:szCs w:val="22"/>
                <w:lang w:val="lt-LT"/>
              </w:rPr>
              <w:t>2</w:t>
            </w:r>
          </w:p>
        </w:tc>
        <w:tc>
          <w:tcPr>
            <w:tcW w:w="2160" w:type="dxa"/>
            <w:tcBorders>
              <w:top w:val="single" w:sz="4" w:space="0" w:color="auto"/>
              <w:left w:val="single" w:sz="4" w:space="0" w:color="auto"/>
              <w:bottom w:val="single" w:sz="4" w:space="0" w:color="auto"/>
              <w:right w:val="single" w:sz="4" w:space="0" w:color="auto"/>
            </w:tcBorders>
            <w:vAlign w:val="center"/>
          </w:tcPr>
          <w:p w14:paraId="0177007F" w14:textId="422084F3" w:rsidR="001B6D23" w:rsidRPr="004847BE" w:rsidRDefault="001B6D23" w:rsidP="001B6D23">
            <w:pPr>
              <w:tabs>
                <w:tab w:val="left" w:pos="709"/>
              </w:tabs>
              <w:jc w:val="center"/>
              <w:rPr>
                <w:i/>
                <w:iCs/>
                <w:spacing w:val="-4"/>
                <w:sz w:val="22"/>
                <w:szCs w:val="22"/>
                <w:lang w:val="lt-LT"/>
              </w:rPr>
            </w:pPr>
            <w:r w:rsidRPr="004847BE">
              <w:rPr>
                <w:i/>
                <w:iCs/>
                <w:sz w:val="22"/>
                <w:szCs w:val="22"/>
                <w:lang w:val="lt-LT"/>
              </w:rPr>
              <w:t>3</w:t>
            </w:r>
          </w:p>
        </w:tc>
        <w:tc>
          <w:tcPr>
            <w:tcW w:w="810" w:type="dxa"/>
            <w:tcBorders>
              <w:top w:val="single" w:sz="4" w:space="0" w:color="auto"/>
              <w:left w:val="single" w:sz="4" w:space="0" w:color="auto"/>
              <w:bottom w:val="single" w:sz="4" w:space="0" w:color="auto"/>
              <w:right w:val="single" w:sz="4" w:space="0" w:color="auto"/>
            </w:tcBorders>
            <w:vAlign w:val="center"/>
          </w:tcPr>
          <w:p w14:paraId="1F798A6C" w14:textId="325E875A" w:rsidR="001B6D23" w:rsidRPr="004847BE" w:rsidRDefault="001B6D23" w:rsidP="001B6D23">
            <w:pPr>
              <w:tabs>
                <w:tab w:val="left" w:pos="709"/>
              </w:tabs>
              <w:jc w:val="center"/>
              <w:rPr>
                <w:i/>
                <w:iCs/>
                <w:sz w:val="22"/>
                <w:szCs w:val="22"/>
                <w:lang w:val="lt-LT"/>
              </w:rPr>
            </w:pPr>
            <w:r w:rsidRPr="004847BE">
              <w:rPr>
                <w:i/>
                <w:iCs/>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14C001A4" w14:textId="68CA33ED" w:rsidR="001B6D23" w:rsidRPr="004847BE" w:rsidRDefault="001B6D23" w:rsidP="001B6D23">
            <w:pPr>
              <w:tabs>
                <w:tab w:val="left" w:pos="709"/>
              </w:tabs>
              <w:ind w:right="-249"/>
              <w:jc w:val="center"/>
              <w:rPr>
                <w:i/>
                <w:iCs/>
                <w:sz w:val="22"/>
                <w:szCs w:val="22"/>
                <w:lang w:val="lt-LT"/>
              </w:rPr>
            </w:pPr>
            <w:r w:rsidRPr="004847BE">
              <w:rPr>
                <w:i/>
                <w:iCs/>
                <w:sz w:val="22"/>
                <w:szCs w:val="22"/>
                <w:lang w:val="lt-LT"/>
              </w:rPr>
              <w:t>5</w:t>
            </w:r>
          </w:p>
        </w:tc>
        <w:tc>
          <w:tcPr>
            <w:tcW w:w="1080" w:type="dxa"/>
            <w:tcBorders>
              <w:top w:val="single" w:sz="4" w:space="0" w:color="auto"/>
              <w:left w:val="single" w:sz="4" w:space="0" w:color="auto"/>
              <w:bottom w:val="single" w:sz="4" w:space="0" w:color="auto"/>
              <w:right w:val="single" w:sz="4" w:space="0" w:color="auto"/>
            </w:tcBorders>
            <w:vAlign w:val="center"/>
          </w:tcPr>
          <w:p w14:paraId="250BB118" w14:textId="47C27CC9"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6</w:t>
            </w:r>
          </w:p>
        </w:tc>
        <w:tc>
          <w:tcPr>
            <w:tcW w:w="1170" w:type="dxa"/>
            <w:tcBorders>
              <w:top w:val="single" w:sz="4" w:space="0" w:color="auto"/>
              <w:left w:val="single" w:sz="4" w:space="0" w:color="auto"/>
              <w:bottom w:val="single" w:sz="4" w:space="0" w:color="auto"/>
              <w:right w:val="single" w:sz="4" w:space="0" w:color="auto"/>
            </w:tcBorders>
            <w:vAlign w:val="center"/>
          </w:tcPr>
          <w:p w14:paraId="4C95A841" w14:textId="4DD8E693"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64AAD8" w14:textId="7E7EF7FC"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8</w:t>
            </w:r>
          </w:p>
        </w:tc>
      </w:tr>
      <w:tr w:rsidR="001B6D23" w:rsidRPr="004847BE" w14:paraId="2905D41B" w14:textId="77777777" w:rsidTr="004E5684">
        <w:trPr>
          <w:trHeight w:val="178"/>
        </w:trPr>
        <w:tc>
          <w:tcPr>
            <w:tcW w:w="715" w:type="dxa"/>
            <w:tcBorders>
              <w:left w:val="single" w:sz="4" w:space="0" w:color="auto"/>
              <w:bottom w:val="single" w:sz="4" w:space="0" w:color="auto"/>
              <w:right w:val="single" w:sz="4" w:space="0" w:color="auto"/>
            </w:tcBorders>
            <w:vAlign w:val="center"/>
          </w:tcPr>
          <w:p w14:paraId="4D095EE2" w14:textId="7CB216FC" w:rsidR="001B6D23" w:rsidRPr="004847BE" w:rsidRDefault="002B4C01" w:rsidP="001B6D23">
            <w:pPr>
              <w:tabs>
                <w:tab w:val="left" w:pos="709"/>
              </w:tabs>
              <w:jc w:val="center"/>
              <w:rPr>
                <w:sz w:val="22"/>
                <w:szCs w:val="22"/>
                <w:lang w:val="lt-LT"/>
              </w:rPr>
            </w:pPr>
            <w:r>
              <w:rPr>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7B89D22C" w14:textId="19C1A68C" w:rsidR="001B6D23" w:rsidRPr="004847BE" w:rsidRDefault="009D3FAF" w:rsidP="001B6D23">
            <w:pPr>
              <w:tabs>
                <w:tab w:val="left" w:pos="709"/>
              </w:tabs>
              <w:rPr>
                <w:sz w:val="22"/>
                <w:szCs w:val="22"/>
                <w:lang w:val="lt-LT"/>
              </w:rPr>
            </w:pPr>
            <w:r w:rsidRPr="004847BE">
              <w:rPr>
                <w:sz w:val="22"/>
                <w:szCs w:val="22"/>
                <w:lang w:val="lt-LT"/>
              </w:rPr>
              <w:t>Laboratorinė kėdė 750 mm aukščio stalui su ratukais ir atlošu</w:t>
            </w:r>
          </w:p>
        </w:tc>
        <w:tc>
          <w:tcPr>
            <w:tcW w:w="2160" w:type="dxa"/>
            <w:tcBorders>
              <w:top w:val="single" w:sz="4" w:space="0" w:color="auto"/>
              <w:left w:val="single" w:sz="4" w:space="0" w:color="auto"/>
              <w:bottom w:val="single" w:sz="4" w:space="0" w:color="auto"/>
              <w:right w:val="single" w:sz="4" w:space="0" w:color="auto"/>
            </w:tcBorders>
            <w:vAlign w:val="center"/>
          </w:tcPr>
          <w:p w14:paraId="7D6D0B9B" w14:textId="77777777" w:rsidR="001B6D23" w:rsidRPr="004847BE" w:rsidRDefault="001B6D23" w:rsidP="001B6D23">
            <w:pPr>
              <w:tabs>
                <w:tab w:val="left" w:pos="709"/>
              </w:tabs>
              <w:rPr>
                <w:sz w:val="22"/>
                <w:szCs w:val="22"/>
                <w:lang w:val="lt-LT"/>
              </w:rPr>
            </w:pPr>
          </w:p>
        </w:tc>
        <w:tc>
          <w:tcPr>
            <w:tcW w:w="810" w:type="dxa"/>
            <w:tcBorders>
              <w:top w:val="single" w:sz="4" w:space="0" w:color="auto"/>
              <w:left w:val="single" w:sz="4" w:space="0" w:color="auto"/>
              <w:bottom w:val="single" w:sz="4" w:space="0" w:color="auto"/>
              <w:right w:val="single" w:sz="4" w:space="0" w:color="auto"/>
            </w:tcBorders>
            <w:vAlign w:val="center"/>
          </w:tcPr>
          <w:p w14:paraId="7150EC86" w14:textId="06C602D0" w:rsidR="001B6D23" w:rsidRPr="004847BE" w:rsidRDefault="009D3FAF" w:rsidP="001B6D23">
            <w:pPr>
              <w:tabs>
                <w:tab w:val="left" w:pos="709"/>
              </w:tabs>
              <w:jc w:val="center"/>
              <w:rPr>
                <w:sz w:val="22"/>
                <w:szCs w:val="22"/>
                <w:lang w:val="lt-LT"/>
              </w:rPr>
            </w:pPr>
            <w:r w:rsidRPr="004847BE">
              <w:rPr>
                <w:sz w:val="22"/>
                <w:szCs w:val="22"/>
                <w:lang w:val="lt-LT"/>
              </w:rPr>
              <w:t>12</w:t>
            </w:r>
          </w:p>
        </w:tc>
        <w:tc>
          <w:tcPr>
            <w:tcW w:w="720" w:type="dxa"/>
            <w:tcBorders>
              <w:top w:val="single" w:sz="4" w:space="0" w:color="auto"/>
              <w:left w:val="single" w:sz="4" w:space="0" w:color="auto"/>
              <w:bottom w:val="single" w:sz="4" w:space="0" w:color="auto"/>
              <w:right w:val="single" w:sz="4" w:space="0" w:color="auto"/>
            </w:tcBorders>
            <w:vAlign w:val="center"/>
          </w:tcPr>
          <w:p w14:paraId="488ECB56" w14:textId="17D53849" w:rsidR="001B6D23" w:rsidRPr="004847BE" w:rsidRDefault="001B6D23" w:rsidP="001B6D23">
            <w:pPr>
              <w:tabs>
                <w:tab w:val="left" w:pos="709"/>
              </w:tabs>
              <w:jc w:val="center"/>
              <w:rPr>
                <w:sz w:val="22"/>
                <w:szCs w:val="22"/>
                <w:lang w:val="lt-LT"/>
              </w:rPr>
            </w:pPr>
            <w:r w:rsidRPr="004847BE">
              <w:rPr>
                <w:sz w:val="22"/>
                <w:szCs w:val="22"/>
                <w:lang w:val="lt-LT"/>
              </w:rPr>
              <w:t>Vnt.</w:t>
            </w:r>
          </w:p>
        </w:tc>
        <w:tc>
          <w:tcPr>
            <w:tcW w:w="1080" w:type="dxa"/>
            <w:tcBorders>
              <w:top w:val="single" w:sz="4" w:space="0" w:color="auto"/>
              <w:left w:val="single" w:sz="4" w:space="0" w:color="auto"/>
              <w:bottom w:val="single" w:sz="4" w:space="0" w:color="auto"/>
              <w:right w:val="single" w:sz="4" w:space="0" w:color="auto"/>
            </w:tcBorders>
            <w:vAlign w:val="center"/>
          </w:tcPr>
          <w:p w14:paraId="291B896C" w14:textId="77777777" w:rsidR="001B6D23" w:rsidRPr="004847BE" w:rsidRDefault="001B6D23" w:rsidP="001B6D23">
            <w:pPr>
              <w:tabs>
                <w:tab w:val="left" w:pos="709"/>
              </w:tabs>
              <w:jc w:val="both"/>
              <w:rPr>
                <w:sz w:val="22"/>
                <w:szCs w:val="22"/>
                <w:lang w:val="lt-LT"/>
              </w:rPr>
            </w:pPr>
          </w:p>
        </w:tc>
        <w:tc>
          <w:tcPr>
            <w:tcW w:w="1170" w:type="dxa"/>
            <w:tcBorders>
              <w:top w:val="single" w:sz="4" w:space="0" w:color="auto"/>
              <w:left w:val="single" w:sz="4" w:space="0" w:color="auto"/>
              <w:bottom w:val="single" w:sz="4" w:space="0" w:color="auto"/>
              <w:right w:val="single" w:sz="4" w:space="0" w:color="auto"/>
            </w:tcBorders>
            <w:vAlign w:val="center"/>
          </w:tcPr>
          <w:p w14:paraId="2073AC48" w14:textId="77777777" w:rsidR="001B6D23" w:rsidRPr="004847BE" w:rsidRDefault="001B6D23" w:rsidP="001B6D23">
            <w:pPr>
              <w:tabs>
                <w:tab w:val="left" w:pos="709"/>
              </w:tabs>
              <w:jc w:val="both"/>
              <w:rPr>
                <w:sz w:val="22"/>
                <w:szCs w:val="22"/>
                <w:lang w:val="lt-LT"/>
              </w:rPr>
            </w:pPr>
          </w:p>
        </w:tc>
        <w:tc>
          <w:tcPr>
            <w:tcW w:w="1259" w:type="dxa"/>
            <w:tcBorders>
              <w:top w:val="single" w:sz="4" w:space="0" w:color="auto"/>
              <w:left w:val="single" w:sz="4" w:space="0" w:color="auto"/>
              <w:bottom w:val="single" w:sz="4" w:space="0" w:color="auto"/>
              <w:right w:val="single" w:sz="4" w:space="0" w:color="auto"/>
            </w:tcBorders>
            <w:vAlign w:val="center"/>
          </w:tcPr>
          <w:p w14:paraId="10A51AE7" w14:textId="77777777" w:rsidR="001B6D23" w:rsidRPr="004847BE" w:rsidRDefault="001B6D23" w:rsidP="001B6D23">
            <w:pPr>
              <w:tabs>
                <w:tab w:val="left" w:pos="709"/>
              </w:tabs>
              <w:jc w:val="both"/>
              <w:rPr>
                <w:sz w:val="22"/>
                <w:szCs w:val="22"/>
                <w:lang w:val="lt-LT"/>
              </w:rPr>
            </w:pPr>
          </w:p>
        </w:tc>
      </w:tr>
      <w:tr w:rsidR="001B6D23" w:rsidRPr="004847BE" w14:paraId="213D33BC"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7506E940" w14:textId="75F49313" w:rsidR="001B6D23" w:rsidRPr="004847BE" w:rsidRDefault="001B6D23" w:rsidP="001B6D23">
            <w:pPr>
              <w:tabs>
                <w:tab w:val="left" w:pos="709"/>
              </w:tabs>
              <w:jc w:val="right"/>
              <w:rPr>
                <w:sz w:val="22"/>
                <w:szCs w:val="22"/>
                <w:lang w:val="lt-LT"/>
              </w:rPr>
            </w:pPr>
            <w:r w:rsidRPr="004847BE">
              <w:rPr>
                <w:sz w:val="22"/>
                <w:szCs w:val="22"/>
                <w:lang w:val="lt-LT"/>
              </w:rPr>
              <w:t xml:space="preserve">Bendra pasiūlymo kaina </w:t>
            </w:r>
            <w:r w:rsidR="00817E65" w:rsidRPr="004847BE">
              <w:rPr>
                <w:sz w:val="22"/>
                <w:szCs w:val="22"/>
                <w:lang w:val="lt-LT"/>
              </w:rPr>
              <w:t xml:space="preserve">1 pirkimo daliai </w:t>
            </w:r>
            <w:r w:rsidRPr="004847BE">
              <w:rPr>
                <w:sz w:val="22"/>
                <w:szCs w:val="22"/>
                <w:lang w:val="lt-LT"/>
              </w:rPr>
              <w:t>EUR be PVM</w:t>
            </w:r>
          </w:p>
        </w:tc>
        <w:tc>
          <w:tcPr>
            <w:tcW w:w="1259" w:type="dxa"/>
            <w:tcBorders>
              <w:top w:val="single" w:sz="4" w:space="0" w:color="auto"/>
              <w:left w:val="single" w:sz="4" w:space="0" w:color="auto"/>
              <w:bottom w:val="single" w:sz="4" w:space="0" w:color="auto"/>
              <w:right w:val="single" w:sz="4" w:space="0" w:color="auto"/>
            </w:tcBorders>
            <w:vAlign w:val="center"/>
          </w:tcPr>
          <w:p w14:paraId="252F437F" w14:textId="77777777" w:rsidR="001B6D23" w:rsidRPr="004847BE" w:rsidRDefault="001B6D23" w:rsidP="001B6D23">
            <w:pPr>
              <w:tabs>
                <w:tab w:val="left" w:pos="709"/>
              </w:tabs>
              <w:jc w:val="right"/>
              <w:rPr>
                <w:sz w:val="22"/>
                <w:szCs w:val="22"/>
                <w:lang w:val="lt-LT"/>
              </w:rPr>
            </w:pPr>
          </w:p>
        </w:tc>
      </w:tr>
      <w:tr w:rsidR="001B6D23" w:rsidRPr="004847BE" w14:paraId="1812BA4B"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43F6698C" w14:textId="77777777" w:rsidR="001B6D23" w:rsidRPr="004847BE" w:rsidRDefault="001B6D23" w:rsidP="001B6D23">
            <w:pPr>
              <w:tabs>
                <w:tab w:val="left" w:pos="709"/>
              </w:tabs>
              <w:jc w:val="right"/>
              <w:rPr>
                <w:sz w:val="22"/>
                <w:szCs w:val="22"/>
                <w:lang w:val="lt-LT"/>
              </w:rPr>
            </w:pPr>
            <w:r w:rsidRPr="004847BE">
              <w:rPr>
                <w:sz w:val="22"/>
                <w:szCs w:val="22"/>
                <w:lang w:val="lt-LT"/>
              </w:rPr>
              <w:t>PVM (.......%) suma</w:t>
            </w:r>
          </w:p>
        </w:tc>
        <w:tc>
          <w:tcPr>
            <w:tcW w:w="1259" w:type="dxa"/>
            <w:tcBorders>
              <w:top w:val="single" w:sz="4" w:space="0" w:color="auto"/>
              <w:left w:val="single" w:sz="4" w:space="0" w:color="auto"/>
              <w:bottom w:val="single" w:sz="4" w:space="0" w:color="auto"/>
              <w:right w:val="single" w:sz="4" w:space="0" w:color="auto"/>
            </w:tcBorders>
            <w:vAlign w:val="center"/>
          </w:tcPr>
          <w:p w14:paraId="5F3BE6D1" w14:textId="77777777" w:rsidR="001B6D23" w:rsidRPr="004847BE" w:rsidRDefault="001B6D23" w:rsidP="001B6D23">
            <w:pPr>
              <w:tabs>
                <w:tab w:val="left" w:pos="709"/>
              </w:tabs>
              <w:jc w:val="right"/>
              <w:rPr>
                <w:sz w:val="22"/>
                <w:szCs w:val="22"/>
                <w:lang w:val="lt-LT"/>
              </w:rPr>
            </w:pPr>
          </w:p>
        </w:tc>
      </w:tr>
      <w:tr w:rsidR="001B6D23" w:rsidRPr="004847BE" w14:paraId="534E2DD9"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218184F9" w14:textId="7B9EF5F1" w:rsidR="001B6D23" w:rsidRPr="004847BE" w:rsidRDefault="001B6D23" w:rsidP="001B6D23">
            <w:pPr>
              <w:tabs>
                <w:tab w:val="left" w:pos="709"/>
              </w:tabs>
              <w:jc w:val="right"/>
              <w:rPr>
                <w:sz w:val="22"/>
                <w:szCs w:val="22"/>
                <w:lang w:val="lt-LT"/>
              </w:rPr>
            </w:pPr>
            <w:r w:rsidRPr="004847BE">
              <w:rPr>
                <w:sz w:val="22"/>
                <w:szCs w:val="22"/>
                <w:lang w:val="lt-LT"/>
              </w:rPr>
              <w:t>Bendra pasiūlymo kaina</w:t>
            </w:r>
            <w:r w:rsidR="00817E65" w:rsidRPr="004847BE">
              <w:rPr>
                <w:sz w:val="22"/>
                <w:szCs w:val="22"/>
                <w:lang w:val="lt-LT"/>
              </w:rPr>
              <w:t xml:space="preserve"> 1 pirkimo daliai</w:t>
            </w:r>
            <w:r w:rsidRPr="004847BE">
              <w:rPr>
                <w:sz w:val="22"/>
                <w:szCs w:val="22"/>
                <w:lang w:val="lt-LT"/>
              </w:rPr>
              <w:t xml:space="preserve">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00D70101" w14:textId="77777777" w:rsidR="001B6D23" w:rsidRPr="004847BE" w:rsidRDefault="001B6D23" w:rsidP="001B6D23">
            <w:pPr>
              <w:tabs>
                <w:tab w:val="left" w:pos="709"/>
              </w:tabs>
              <w:jc w:val="right"/>
              <w:rPr>
                <w:sz w:val="22"/>
                <w:szCs w:val="22"/>
                <w:lang w:val="lt-LT"/>
              </w:rPr>
            </w:pPr>
          </w:p>
        </w:tc>
      </w:tr>
    </w:tbl>
    <w:p w14:paraId="7941B74B"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rPr>
      </w:pPr>
      <w:r w:rsidRPr="004847BE">
        <w:rPr>
          <w:sz w:val="22"/>
          <w:szCs w:val="22"/>
          <w:lang w:val="lt-LT"/>
        </w:rPr>
        <w:t>Pasiūlymo bendra kaina su PVM ....................... Eur (</w:t>
      </w:r>
      <w:r w:rsidRPr="004847BE">
        <w:rPr>
          <w:i/>
          <w:sz w:val="22"/>
          <w:szCs w:val="22"/>
          <w:lang w:val="lt-LT"/>
        </w:rPr>
        <w:t>kaina žodžiais:</w:t>
      </w:r>
      <w:r w:rsidRPr="004847BE">
        <w:rPr>
          <w:sz w:val="22"/>
          <w:szCs w:val="22"/>
          <w:lang w:val="lt-LT"/>
        </w:rPr>
        <w:t xml:space="preserve"> ...............................................................). </w:t>
      </w:r>
    </w:p>
    <w:p w14:paraId="6921BF44"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eastAsia="lt-LT"/>
        </w:rPr>
      </w:pPr>
      <w:r w:rsidRPr="004847BE">
        <w:rPr>
          <w:sz w:val="22"/>
          <w:szCs w:val="22"/>
          <w:lang w:val="lt-LT" w:eastAsia="lt-LT"/>
        </w:rPr>
        <w:t>Į šią sumą įeina visos išlaidos ir visi mokesčiai, taip pat ir PVM, kuris sudaro..........................EUR.</w:t>
      </w:r>
    </w:p>
    <w:p w14:paraId="63D652D7" w14:textId="77777777" w:rsidR="0059675A" w:rsidRPr="004847BE" w:rsidRDefault="0059675A" w:rsidP="002C7DCA">
      <w:pPr>
        <w:jc w:val="both"/>
        <w:rPr>
          <w:bCs/>
          <w:sz w:val="22"/>
          <w:szCs w:val="22"/>
          <w:lang w:val="lt-LT" w:eastAsia="lt-LT"/>
        </w:rPr>
      </w:pPr>
    </w:p>
    <w:p w14:paraId="5655A9F5" w14:textId="1A6EB4F7" w:rsidR="002C7DCA" w:rsidRPr="004847BE" w:rsidRDefault="002C7DCA" w:rsidP="002C7DCA">
      <w:pPr>
        <w:jc w:val="both"/>
        <w:rPr>
          <w:b/>
          <w:sz w:val="22"/>
          <w:szCs w:val="22"/>
          <w:lang w:val="lt-LT"/>
        </w:rPr>
      </w:pPr>
      <w:r w:rsidRPr="004847BE">
        <w:rPr>
          <w:b/>
          <w:sz w:val="22"/>
          <w:szCs w:val="22"/>
          <w:lang w:val="lt-LT"/>
        </w:rPr>
        <w:t>2 pirkimo dalis: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30"/>
        <w:gridCol w:w="2160"/>
        <w:gridCol w:w="810"/>
        <w:gridCol w:w="720"/>
        <w:gridCol w:w="1080"/>
        <w:gridCol w:w="1170"/>
        <w:gridCol w:w="1259"/>
      </w:tblGrid>
      <w:tr w:rsidR="0049781C" w:rsidRPr="004847BE" w14:paraId="10BC0528" w14:textId="77777777" w:rsidTr="005A09C5">
        <w:tc>
          <w:tcPr>
            <w:tcW w:w="715" w:type="dxa"/>
            <w:tcBorders>
              <w:top w:val="single" w:sz="4" w:space="0" w:color="auto"/>
              <w:left w:val="single" w:sz="4" w:space="0" w:color="auto"/>
              <w:bottom w:val="single" w:sz="4" w:space="0" w:color="auto"/>
              <w:right w:val="single" w:sz="4" w:space="0" w:color="auto"/>
            </w:tcBorders>
            <w:vAlign w:val="center"/>
          </w:tcPr>
          <w:p w14:paraId="7AD71BCD" w14:textId="77777777" w:rsidR="0049781C" w:rsidRPr="004847BE" w:rsidRDefault="0049781C" w:rsidP="005A09C5">
            <w:pPr>
              <w:tabs>
                <w:tab w:val="left" w:pos="709"/>
              </w:tabs>
              <w:jc w:val="center"/>
              <w:rPr>
                <w:sz w:val="22"/>
                <w:szCs w:val="22"/>
                <w:lang w:val="lt-LT"/>
              </w:rPr>
            </w:pPr>
            <w:r w:rsidRPr="004847BE">
              <w:rPr>
                <w:sz w:val="22"/>
                <w:szCs w:val="22"/>
                <w:lang w:val="lt-LT"/>
              </w:rPr>
              <w:t>Eil.</w:t>
            </w:r>
          </w:p>
          <w:p w14:paraId="29529277" w14:textId="77777777" w:rsidR="0049781C" w:rsidRPr="004847BE" w:rsidRDefault="0049781C" w:rsidP="005A09C5">
            <w:pPr>
              <w:tabs>
                <w:tab w:val="left" w:pos="709"/>
              </w:tabs>
              <w:jc w:val="center"/>
              <w:rPr>
                <w:sz w:val="22"/>
                <w:szCs w:val="22"/>
                <w:lang w:val="lt-LT"/>
              </w:rPr>
            </w:pPr>
            <w:r w:rsidRPr="004847BE">
              <w:rPr>
                <w:sz w:val="22"/>
                <w:szCs w:val="22"/>
                <w:lang w:val="lt-LT"/>
              </w:rPr>
              <w:t>Nr.</w:t>
            </w:r>
          </w:p>
        </w:tc>
        <w:tc>
          <w:tcPr>
            <w:tcW w:w="2430" w:type="dxa"/>
            <w:tcBorders>
              <w:top w:val="single" w:sz="4" w:space="0" w:color="auto"/>
              <w:left w:val="single" w:sz="4" w:space="0" w:color="auto"/>
              <w:bottom w:val="single" w:sz="4" w:space="0" w:color="auto"/>
              <w:right w:val="single" w:sz="4" w:space="0" w:color="auto"/>
            </w:tcBorders>
            <w:vAlign w:val="center"/>
          </w:tcPr>
          <w:p w14:paraId="5FC9B6F8" w14:textId="77777777" w:rsidR="0049781C" w:rsidRPr="004847BE" w:rsidRDefault="0049781C" w:rsidP="005A09C5">
            <w:pPr>
              <w:tabs>
                <w:tab w:val="left" w:pos="709"/>
              </w:tabs>
              <w:jc w:val="center"/>
              <w:rPr>
                <w:bCs/>
                <w:sz w:val="22"/>
                <w:szCs w:val="22"/>
                <w:lang w:val="lt-LT"/>
              </w:rPr>
            </w:pPr>
            <w:r w:rsidRPr="004847BE">
              <w:rPr>
                <w:bCs/>
                <w:spacing w:val="-4"/>
                <w:sz w:val="22"/>
                <w:szCs w:val="22"/>
                <w:lang w:val="lt-LT" w:eastAsia="lt-LT"/>
              </w:rPr>
              <w:t>Pirkimo objekto</w:t>
            </w:r>
            <w:r w:rsidRPr="004847BE">
              <w:rPr>
                <w:bCs/>
                <w:sz w:val="22"/>
                <w:szCs w:val="22"/>
                <w:lang w:val="lt-LT" w:eastAsia="lt-LT"/>
              </w:rPr>
              <w:t xml:space="preserve"> pavadinimas </w:t>
            </w:r>
          </w:p>
        </w:tc>
        <w:tc>
          <w:tcPr>
            <w:tcW w:w="2160" w:type="dxa"/>
            <w:tcBorders>
              <w:top w:val="single" w:sz="4" w:space="0" w:color="auto"/>
              <w:left w:val="single" w:sz="4" w:space="0" w:color="auto"/>
              <w:bottom w:val="single" w:sz="4" w:space="0" w:color="auto"/>
              <w:right w:val="single" w:sz="4" w:space="0" w:color="auto"/>
            </w:tcBorders>
            <w:vAlign w:val="center"/>
          </w:tcPr>
          <w:p w14:paraId="587D3CD5" w14:textId="77777777" w:rsidR="0049781C" w:rsidRPr="00333D67" w:rsidRDefault="0049781C" w:rsidP="005A09C5">
            <w:pPr>
              <w:tabs>
                <w:tab w:val="left" w:pos="709"/>
              </w:tabs>
              <w:jc w:val="center"/>
              <w:rPr>
                <w:b/>
                <w:sz w:val="22"/>
                <w:szCs w:val="22"/>
                <w:lang w:val="lt-LT"/>
              </w:rPr>
            </w:pPr>
            <w:r w:rsidRPr="00333D67">
              <w:rPr>
                <w:b/>
                <w:sz w:val="22"/>
                <w:szCs w:val="22"/>
                <w:lang w:val="lt-LT" w:eastAsia="lt-LT"/>
              </w:rPr>
              <w:t>Modelis, gamintojas</w:t>
            </w:r>
          </w:p>
        </w:tc>
        <w:tc>
          <w:tcPr>
            <w:tcW w:w="810" w:type="dxa"/>
            <w:tcBorders>
              <w:top w:val="single" w:sz="4" w:space="0" w:color="auto"/>
              <w:left w:val="single" w:sz="4" w:space="0" w:color="auto"/>
              <w:bottom w:val="single" w:sz="4" w:space="0" w:color="auto"/>
              <w:right w:val="single" w:sz="4" w:space="0" w:color="auto"/>
            </w:tcBorders>
            <w:vAlign w:val="center"/>
          </w:tcPr>
          <w:p w14:paraId="57939111" w14:textId="77777777" w:rsidR="0049781C" w:rsidRPr="004847BE" w:rsidRDefault="0049781C" w:rsidP="005A09C5">
            <w:pPr>
              <w:tabs>
                <w:tab w:val="left" w:pos="709"/>
              </w:tabs>
              <w:ind w:left="-131"/>
              <w:jc w:val="center"/>
              <w:rPr>
                <w:sz w:val="22"/>
                <w:szCs w:val="22"/>
                <w:lang w:val="lt-LT"/>
              </w:rPr>
            </w:pPr>
            <w:r w:rsidRPr="004847BE">
              <w:rPr>
                <w:sz w:val="22"/>
                <w:szCs w:val="22"/>
                <w:lang w:val="lt-LT"/>
              </w:rPr>
              <w:t>Kiekis</w:t>
            </w:r>
          </w:p>
        </w:tc>
        <w:tc>
          <w:tcPr>
            <w:tcW w:w="720" w:type="dxa"/>
            <w:tcBorders>
              <w:top w:val="single" w:sz="4" w:space="0" w:color="auto"/>
              <w:left w:val="single" w:sz="4" w:space="0" w:color="auto"/>
              <w:bottom w:val="single" w:sz="4" w:space="0" w:color="auto"/>
              <w:right w:val="single" w:sz="4" w:space="0" w:color="auto"/>
            </w:tcBorders>
            <w:vAlign w:val="center"/>
          </w:tcPr>
          <w:p w14:paraId="53312346" w14:textId="77777777" w:rsidR="0049781C" w:rsidRPr="004847BE" w:rsidRDefault="0049781C" w:rsidP="005A09C5">
            <w:pPr>
              <w:tabs>
                <w:tab w:val="left" w:pos="709"/>
              </w:tabs>
              <w:ind w:left="-108" w:right="-219"/>
              <w:jc w:val="center"/>
              <w:rPr>
                <w:sz w:val="22"/>
                <w:szCs w:val="22"/>
                <w:lang w:val="lt-LT"/>
              </w:rPr>
            </w:pPr>
            <w:r w:rsidRPr="004847BE">
              <w:rPr>
                <w:sz w:val="22"/>
                <w:szCs w:val="22"/>
                <w:lang w:val="lt-LT"/>
              </w:rPr>
              <w:t>Mato</w:t>
            </w:r>
          </w:p>
          <w:p w14:paraId="1F231610" w14:textId="77777777" w:rsidR="0049781C" w:rsidRPr="004847BE" w:rsidRDefault="0049781C" w:rsidP="005A09C5">
            <w:pPr>
              <w:tabs>
                <w:tab w:val="left" w:pos="709"/>
              </w:tabs>
              <w:ind w:left="-108" w:right="-219"/>
              <w:jc w:val="center"/>
              <w:rPr>
                <w:sz w:val="22"/>
                <w:szCs w:val="22"/>
                <w:lang w:val="lt-LT"/>
              </w:rPr>
            </w:pPr>
            <w:r w:rsidRPr="004847BE">
              <w:rPr>
                <w:sz w:val="22"/>
                <w:szCs w:val="22"/>
                <w:lang w:val="lt-LT"/>
              </w:rPr>
              <w:t xml:space="preserve">vnt. </w:t>
            </w:r>
          </w:p>
        </w:tc>
        <w:tc>
          <w:tcPr>
            <w:tcW w:w="1080" w:type="dxa"/>
            <w:tcBorders>
              <w:top w:val="single" w:sz="4" w:space="0" w:color="auto"/>
              <w:left w:val="single" w:sz="4" w:space="0" w:color="auto"/>
              <w:bottom w:val="single" w:sz="4" w:space="0" w:color="auto"/>
              <w:right w:val="single" w:sz="4" w:space="0" w:color="auto"/>
            </w:tcBorders>
            <w:vAlign w:val="center"/>
          </w:tcPr>
          <w:p w14:paraId="2012314A" w14:textId="77777777" w:rsidR="0049781C" w:rsidRPr="004847BE" w:rsidRDefault="0049781C" w:rsidP="005A09C5">
            <w:pPr>
              <w:tabs>
                <w:tab w:val="left" w:pos="200"/>
                <w:tab w:val="left" w:pos="709"/>
              </w:tabs>
              <w:ind w:left="-139" w:right="-77"/>
              <w:jc w:val="center"/>
              <w:rPr>
                <w:sz w:val="22"/>
                <w:szCs w:val="22"/>
                <w:lang w:val="lt-LT"/>
              </w:rPr>
            </w:pPr>
            <w:r w:rsidRPr="004847BE">
              <w:rPr>
                <w:sz w:val="22"/>
                <w:szCs w:val="22"/>
                <w:lang w:val="lt-LT"/>
              </w:rPr>
              <w:t>Kaina EUR be PVM</w:t>
            </w:r>
          </w:p>
        </w:tc>
        <w:tc>
          <w:tcPr>
            <w:tcW w:w="1170" w:type="dxa"/>
            <w:tcBorders>
              <w:top w:val="single" w:sz="4" w:space="0" w:color="auto"/>
              <w:left w:val="single" w:sz="4" w:space="0" w:color="auto"/>
              <w:bottom w:val="single" w:sz="4" w:space="0" w:color="auto"/>
              <w:right w:val="single" w:sz="4" w:space="0" w:color="auto"/>
            </w:tcBorders>
            <w:vAlign w:val="center"/>
          </w:tcPr>
          <w:p w14:paraId="74F9B6AD" w14:textId="77777777" w:rsidR="0049781C" w:rsidRPr="004847BE" w:rsidRDefault="0049781C" w:rsidP="005A09C5">
            <w:pPr>
              <w:tabs>
                <w:tab w:val="left" w:pos="200"/>
                <w:tab w:val="left" w:pos="709"/>
              </w:tabs>
              <w:ind w:left="-139" w:right="-82"/>
              <w:jc w:val="center"/>
              <w:rPr>
                <w:sz w:val="22"/>
                <w:szCs w:val="22"/>
                <w:lang w:val="lt-LT"/>
              </w:rPr>
            </w:pPr>
            <w:r w:rsidRPr="004847BE">
              <w:rPr>
                <w:sz w:val="22"/>
                <w:szCs w:val="22"/>
                <w:lang w:val="lt-LT"/>
              </w:rPr>
              <w:t xml:space="preserve"> Kaina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2AE2000A" w14:textId="77777777" w:rsidR="0049781C" w:rsidRPr="004847BE" w:rsidRDefault="0049781C" w:rsidP="005A09C5">
            <w:pPr>
              <w:tabs>
                <w:tab w:val="left" w:pos="200"/>
                <w:tab w:val="left" w:pos="709"/>
              </w:tabs>
              <w:ind w:left="-134" w:right="-108"/>
              <w:jc w:val="center"/>
              <w:rPr>
                <w:sz w:val="22"/>
                <w:szCs w:val="22"/>
                <w:lang w:val="lt-LT"/>
              </w:rPr>
            </w:pPr>
            <w:r w:rsidRPr="004847BE">
              <w:rPr>
                <w:sz w:val="22"/>
                <w:szCs w:val="22"/>
                <w:lang w:val="lt-LT"/>
              </w:rPr>
              <w:t>Suma EUR be PVM</w:t>
            </w:r>
          </w:p>
          <w:p w14:paraId="3B283668" w14:textId="77777777" w:rsidR="0049781C" w:rsidRPr="004847BE" w:rsidRDefault="0049781C" w:rsidP="005A09C5">
            <w:pPr>
              <w:tabs>
                <w:tab w:val="left" w:pos="200"/>
                <w:tab w:val="left" w:pos="709"/>
              </w:tabs>
              <w:ind w:left="-134" w:right="-108"/>
              <w:jc w:val="center"/>
              <w:rPr>
                <w:sz w:val="22"/>
                <w:szCs w:val="22"/>
                <w:lang w:val="lt-LT"/>
              </w:rPr>
            </w:pPr>
            <w:r w:rsidRPr="004847BE">
              <w:rPr>
                <w:sz w:val="22"/>
                <w:szCs w:val="22"/>
                <w:lang w:val="lt-LT"/>
              </w:rPr>
              <w:t>(4x6)</w:t>
            </w:r>
          </w:p>
        </w:tc>
      </w:tr>
      <w:tr w:rsidR="0049781C" w:rsidRPr="004847BE" w14:paraId="656371CB" w14:textId="77777777" w:rsidTr="005A09C5">
        <w:tc>
          <w:tcPr>
            <w:tcW w:w="715" w:type="dxa"/>
            <w:tcBorders>
              <w:top w:val="single" w:sz="4" w:space="0" w:color="auto"/>
              <w:left w:val="single" w:sz="4" w:space="0" w:color="auto"/>
              <w:bottom w:val="single" w:sz="4" w:space="0" w:color="auto"/>
              <w:right w:val="single" w:sz="4" w:space="0" w:color="auto"/>
            </w:tcBorders>
            <w:vAlign w:val="center"/>
          </w:tcPr>
          <w:p w14:paraId="181E8D0D" w14:textId="77777777" w:rsidR="0049781C" w:rsidRPr="004847BE" w:rsidRDefault="0049781C" w:rsidP="005A09C5">
            <w:pPr>
              <w:tabs>
                <w:tab w:val="left" w:pos="709"/>
              </w:tabs>
              <w:jc w:val="center"/>
              <w:rPr>
                <w:i/>
                <w:iCs/>
                <w:sz w:val="22"/>
                <w:szCs w:val="22"/>
                <w:lang w:val="lt-LT"/>
              </w:rPr>
            </w:pPr>
            <w:r w:rsidRPr="004847BE">
              <w:rPr>
                <w:i/>
                <w:iCs/>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6715E411" w14:textId="77777777" w:rsidR="0049781C" w:rsidRPr="004847BE" w:rsidRDefault="0049781C" w:rsidP="005A09C5">
            <w:pPr>
              <w:tabs>
                <w:tab w:val="left" w:pos="709"/>
              </w:tabs>
              <w:jc w:val="center"/>
              <w:rPr>
                <w:i/>
                <w:iCs/>
                <w:spacing w:val="-4"/>
                <w:sz w:val="22"/>
                <w:szCs w:val="22"/>
                <w:lang w:val="lt-LT"/>
              </w:rPr>
            </w:pPr>
            <w:r w:rsidRPr="004847BE">
              <w:rPr>
                <w:i/>
                <w:iCs/>
                <w:spacing w:val="-4"/>
                <w:sz w:val="22"/>
                <w:szCs w:val="22"/>
                <w:lang w:val="lt-LT"/>
              </w:rPr>
              <w:t>2</w:t>
            </w:r>
          </w:p>
        </w:tc>
        <w:tc>
          <w:tcPr>
            <w:tcW w:w="2160" w:type="dxa"/>
            <w:tcBorders>
              <w:top w:val="single" w:sz="4" w:space="0" w:color="auto"/>
              <w:left w:val="single" w:sz="4" w:space="0" w:color="auto"/>
              <w:bottom w:val="single" w:sz="4" w:space="0" w:color="auto"/>
              <w:right w:val="single" w:sz="4" w:space="0" w:color="auto"/>
            </w:tcBorders>
            <w:vAlign w:val="center"/>
          </w:tcPr>
          <w:p w14:paraId="4DDB50CB" w14:textId="77777777" w:rsidR="0049781C" w:rsidRPr="004847BE" w:rsidRDefault="0049781C" w:rsidP="005A09C5">
            <w:pPr>
              <w:tabs>
                <w:tab w:val="left" w:pos="709"/>
              </w:tabs>
              <w:jc w:val="center"/>
              <w:rPr>
                <w:i/>
                <w:iCs/>
                <w:spacing w:val="-4"/>
                <w:sz w:val="22"/>
                <w:szCs w:val="22"/>
                <w:lang w:val="lt-LT"/>
              </w:rPr>
            </w:pPr>
            <w:r w:rsidRPr="004847BE">
              <w:rPr>
                <w:i/>
                <w:iCs/>
                <w:sz w:val="22"/>
                <w:szCs w:val="22"/>
                <w:lang w:val="lt-LT"/>
              </w:rPr>
              <w:t>3</w:t>
            </w:r>
          </w:p>
        </w:tc>
        <w:tc>
          <w:tcPr>
            <w:tcW w:w="810" w:type="dxa"/>
            <w:tcBorders>
              <w:top w:val="single" w:sz="4" w:space="0" w:color="auto"/>
              <w:left w:val="single" w:sz="4" w:space="0" w:color="auto"/>
              <w:bottom w:val="single" w:sz="4" w:space="0" w:color="auto"/>
              <w:right w:val="single" w:sz="4" w:space="0" w:color="auto"/>
            </w:tcBorders>
            <w:vAlign w:val="center"/>
          </w:tcPr>
          <w:p w14:paraId="71B755CF" w14:textId="77777777" w:rsidR="0049781C" w:rsidRPr="004847BE" w:rsidRDefault="0049781C" w:rsidP="005A09C5">
            <w:pPr>
              <w:tabs>
                <w:tab w:val="left" w:pos="709"/>
              </w:tabs>
              <w:jc w:val="center"/>
              <w:rPr>
                <w:i/>
                <w:iCs/>
                <w:sz w:val="22"/>
                <w:szCs w:val="22"/>
                <w:lang w:val="lt-LT"/>
              </w:rPr>
            </w:pPr>
            <w:r w:rsidRPr="004847BE">
              <w:rPr>
                <w:i/>
                <w:iCs/>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2163CCC7" w14:textId="77777777" w:rsidR="0049781C" w:rsidRPr="004847BE" w:rsidRDefault="0049781C" w:rsidP="005A09C5">
            <w:pPr>
              <w:tabs>
                <w:tab w:val="left" w:pos="709"/>
              </w:tabs>
              <w:ind w:right="-249"/>
              <w:jc w:val="center"/>
              <w:rPr>
                <w:i/>
                <w:iCs/>
                <w:sz w:val="22"/>
                <w:szCs w:val="22"/>
                <w:lang w:val="lt-LT"/>
              </w:rPr>
            </w:pPr>
            <w:r w:rsidRPr="004847BE">
              <w:rPr>
                <w:i/>
                <w:iCs/>
                <w:sz w:val="22"/>
                <w:szCs w:val="22"/>
                <w:lang w:val="lt-LT"/>
              </w:rPr>
              <w:t>5</w:t>
            </w:r>
          </w:p>
        </w:tc>
        <w:tc>
          <w:tcPr>
            <w:tcW w:w="1080" w:type="dxa"/>
            <w:tcBorders>
              <w:top w:val="single" w:sz="4" w:space="0" w:color="auto"/>
              <w:left w:val="single" w:sz="4" w:space="0" w:color="auto"/>
              <w:bottom w:val="single" w:sz="4" w:space="0" w:color="auto"/>
              <w:right w:val="single" w:sz="4" w:space="0" w:color="auto"/>
            </w:tcBorders>
            <w:vAlign w:val="center"/>
          </w:tcPr>
          <w:p w14:paraId="0CB3BB66" w14:textId="77777777" w:rsidR="0049781C" w:rsidRPr="004847BE" w:rsidRDefault="0049781C" w:rsidP="005A09C5">
            <w:pPr>
              <w:tabs>
                <w:tab w:val="left" w:pos="200"/>
                <w:tab w:val="left" w:pos="709"/>
              </w:tabs>
              <w:jc w:val="center"/>
              <w:rPr>
                <w:i/>
                <w:iCs/>
                <w:sz w:val="22"/>
                <w:szCs w:val="22"/>
                <w:lang w:val="lt-LT"/>
              </w:rPr>
            </w:pPr>
            <w:r w:rsidRPr="004847BE">
              <w:rPr>
                <w:i/>
                <w:iCs/>
                <w:sz w:val="22"/>
                <w:szCs w:val="22"/>
                <w:lang w:val="lt-L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628E802" w14:textId="77777777" w:rsidR="0049781C" w:rsidRPr="004847BE" w:rsidRDefault="0049781C" w:rsidP="005A09C5">
            <w:pPr>
              <w:tabs>
                <w:tab w:val="left" w:pos="200"/>
                <w:tab w:val="left" w:pos="709"/>
              </w:tabs>
              <w:jc w:val="center"/>
              <w:rPr>
                <w:i/>
                <w:iCs/>
                <w:sz w:val="22"/>
                <w:szCs w:val="22"/>
                <w:lang w:val="lt-LT"/>
              </w:rPr>
            </w:pPr>
            <w:r w:rsidRPr="004847BE">
              <w:rPr>
                <w:i/>
                <w:iCs/>
                <w:sz w:val="22"/>
                <w:szCs w:val="22"/>
                <w:lang w:val="lt-L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597828" w14:textId="77777777" w:rsidR="0049781C" w:rsidRPr="004847BE" w:rsidRDefault="0049781C" w:rsidP="005A09C5">
            <w:pPr>
              <w:tabs>
                <w:tab w:val="left" w:pos="200"/>
                <w:tab w:val="left" w:pos="709"/>
              </w:tabs>
              <w:jc w:val="center"/>
              <w:rPr>
                <w:i/>
                <w:iCs/>
                <w:sz w:val="22"/>
                <w:szCs w:val="22"/>
                <w:lang w:val="lt-LT"/>
              </w:rPr>
            </w:pPr>
            <w:r w:rsidRPr="004847BE">
              <w:rPr>
                <w:i/>
                <w:iCs/>
                <w:sz w:val="22"/>
                <w:szCs w:val="22"/>
                <w:lang w:val="lt-LT"/>
              </w:rPr>
              <w:t>8</w:t>
            </w:r>
          </w:p>
        </w:tc>
      </w:tr>
      <w:tr w:rsidR="0049781C" w:rsidRPr="004847BE" w14:paraId="751D2FA0" w14:textId="77777777" w:rsidTr="005A09C5">
        <w:trPr>
          <w:trHeight w:val="178"/>
        </w:trPr>
        <w:tc>
          <w:tcPr>
            <w:tcW w:w="715" w:type="dxa"/>
            <w:tcBorders>
              <w:left w:val="single" w:sz="4" w:space="0" w:color="auto"/>
              <w:bottom w:val="single" w:sz="4" w:space="0" w:color="auto"/>
              <w:right w:val="single" w:sz="4" w:space="0" w:color="auto"/>
            </w:tcBorders>
            <w:vAlign w:val="center"/>
          </w:tcPr>
          <w:p w14:paraId="0A094145" w14:textId="2D5CC67D" w:rsidR="0049781C" w:rsidRPr="004847BE" w:rsidRDefault="002B4C01" w:rsidP="005A09C5">
            <w:pPr>
              <w:tabs>
                <w:tab w:val="left" w:pos="709"/>
              </w:tabs>
              <w:jc w:val="center"/>
              <w:rPr>
                <w:sz w:val="22"/>
                <w:szCs w:val="22"/>
                <w:lang w:val="lt-LT"/>
              </w:rPr>
            </w:pPr>
            <w:r>
              <w:rPr>
                <w:sz w:val="22"/>
                <w:szCs w:val="22"/>
                <w:lang w:val="lt-LT"/>
              </w:rPr>
              <w:lastRenderedPageBreak/>
              <w:t>1.</w:t>
            </w:r>
          </w:p>
        </w:tc>
        <w:tc>
          <w:tcPr>
            <w:tcW w:w="2430" w:type="dxa"/>
            <w:tcBorders>
              <w:top w:val="single" w:sz="4" w:space="0" w:color="auto"/>
              <w:left w:val="single" w:sz="4" w:space="0" w:color="auto"/>
              <w:bottom w:val="single" w:sz="4" w:space="0" w:color="auto"/>
              <w:right w:val="single" w:sz="4" w:space="0" w:color="auto"/>
            </w:tcBorders>
            <w:vAlign w:val="center"/>
          </w:tcPr>
          <w:p w14:paraId="2019B82E" w14:textId="7BF57A6B" w:rsidR="0049781C" w:rsidRPr="004847BE" w:rsidRDefault="00817E65" w:rsidP="005A09C5">
            <w:pPr>
              <w:tabs>
                <w:tab w:val="left" w:pos="709"/>
              </w:tabs>
              <w:rPr>
                <w:sz w:val="22"/>
                <w:szCs w:val="22"/>
                <w:lang w:val="lt-LT"/>
              </w:rPr>
            </w:pPr>
            <w:r w:rsidRPr="004847BE">
              <w:rPr>
                <w:sz w:val="22"/>
                <w:szCs w:val="22"/>
                <w:lang w:val="lt-LT"/>
              </w:rPr>
              <w:t xml:space="preserve">Laboratorinė kėdė 900 mm aukščio stalui su ratukais, atlošu ir žiedu kojoms </w:t>
            </w:r>
          </w:p>
        </w:tc>
        <w:tc>
          <w:tcPr>
            <w:tcW w:w="2160" w:type="dxa"/>
            <w:tcBorders>
              <w:top w:val="single" w:sz="4" w:space="0" w:color="auto"/>
              <w:left w:val="single" w:sz="4" w:space="0" w:color="auto"/>
              <w:bottom w:val="single" w:sz="4" w:space="0" w:color="auto"/>
              <w:right w:val="single" w:sz="4" w:space="0" w:color="auto"/>
            </w:tcBorders>
            <w:vAlign w:val="center"/>
          </w:tcPr>
          <w:p w14:paraId="15BB7476" w14:textId="77777777" w:rsidR="0049781C" w:rsidRPr="004847BE" w:rsidRDefault="0049781C" w:rsidP="005A09C5">
            <w:pPr>
              <w:tabs>
                <w:tab w:val="left" w:pos="709"/>
              </w:tabs>
              <w:rPr>
                <w:sz w:val="22"/>
                <w:szCs w:val="22"/>
                <w:lang w:val="lt-LT"/>
              </w:rPr>
            </w:pPr>
          </w:p>
        </w:tc>
        <w:tc>
          <w:tcPr>
            <w:tcW w:w="810" w:type="dxa"/>
            <w:tcBorders>
              <w:top w:val="single" w:sz="4" w:space="0" w:color="auto"/>
              <w:left w:val="single" w:sz="4" w:space="0" w:color="auto"/>
              <w:bottom w:val="single" w:sz="4" w:space="0" w:color="auto"/>
              <w:right w:val="single" w:sz="4" w:space="0" w:color="auto"/>
            </w:tcBorders>
            <w:vAlign w:val="center"/>
          </w:tcPr>
          <w:p w14:paraId="536F8BBD" w14:textId="5A02AB2A" w:rsidR="0049781C" w:rsidRPr="004847BE" w:rsidRDefault="0049781C" w:rsidP="005A09C5">
            <w:pPr>
              <w:tabs>
                <w:tab w:val="left" w:pos="709"/>
              </w:tabs>
              <w:jc w:val="center"/>
              <w:rPr>
                <w:sz w:val="22"/>
                <w:szCs w:val="22"/>
                <w:lang w:val="lt-LT"/>
              </w:rPr>
            </w:pPr>
            <w:r w:rsidRPr="004847BE">
              <w:rPr>
                <w:sz w:val="22"/>
                <w:szCs w:val="22"/>
                <w:lang w:val="lt-LT"/>
              </w:rPr>
              <w:t>1</w:t>
            </w:r>
            <w:r w:rsidR="00817E65" w:rsidRPr="004847BE">
              <w:rPr>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7950A653" w14:textId="77777777" w:rsidR="0049781C" w:rsidRPr="004847BE" w:rsidRDefault="0049781C" w:rsidP="005A09C5">
            <w:pPr>
              <w:tabs>
                <w:tab w:val="left" w:pos="709"/>
              </w:tabs>
              <w:jc w:val="center"/>
              <w:rPr>
                <w:sz w:val="22"/>
                <w:szCs w:val="22"/>
                <w:lang w:val="lt-LT"/>
              </w:rPr>
            </w:pPr>
            <w:r w:rsidRPr="004847BE">
              <w:rPr>
                <w:sz w:val="22"/>
                <w:szCs w:val="22"/>
                <w:lang w:val="lt-LT"/>
              </w:rPr>
              <w:t>Vnt.</w:t>
            </w:r>
          </w:p>
        </w:tc>
        <w:tc>
          <w:tcPr>
            <w:tcW w:w="1080" w:type="dxa"/>
            <w:tcBorders>
              <w:top w:val="single" w:sz="4" w:space="0" w:color="auto"/>
              <w:left w:val="single" w:sz="4" w:space="0" w:color="auto"/>
              <w:bottom w:val="single" w:sz="4" w:space="0" w:color="auto"/>
              <w:right w:val="single" w:sz="4" w:space="0" w:color="auto"/>
            </w:tcBorders>
            <w:vAlign w:val="center"/>
          </w:tcPr>
          <w:p w14:paraId="2609C819" w14:textId="77777777" w:rsidR="0049781C" w:rsidRPr="004847BE" w:rsidRDefault="0049781C" w:rsidP="005A09C5">
            <w:pPr>
              <w:tabs>
                <w:tab w:val="left" w:pos="709"/>
              </w:tabs>
              <w:jc w:val="both"/>
              <w:rPr>
                <w:sz w:val="22"/>
                <w:szCs w:val="22"/>
                <w:lang w:val="lt-LT"/>
              </w:rPr>
            </w:pPr>
          </w:p>
        </w:tc>
        <w:tc>
          <w:tcPr>
            <w:tcW w:w="1170" w:type="dxa"/>
            <w:tcBorders>
              <w:top w:val="single" w:sz="4" w:space="0" w:color="auto"/>
              <w:left w:val="single" w:sz="4" w:space="0" w:color="auto"/>
              <w:bottom w:val="single" w:sz="4" w:space="0" w:color="auto"/>
              <w:right w:val="single" w:sz="4" w:space="0" w:color="auto"/>
            </w:tcBorders>
            <w:vAlign w:val="center"/>
          </w:tcPr>
          <w:p w14:paraId="604E29FE" w14:textId="77777777" w:rsidR="0049781C" w:rsidRPr="004847BE" w:rsidRDefault="0049781C" w:rsidP="005A09C5">
            <w:pPr>
              <w:tabs>
                <w:tab w:val="left" w:pos="709"/>
              </w:tabs>
              <w:jc w:val="both"/>
              <w:rPr>
                <w:sz w:val="22"/>
                <w:szCs w:val="22"/>
                <w:lang w:val="lt-LT"/>
              </w:rPr>
            </w:pPr>
          </w:p>
        </w:tc>
        <w:tc>
          <w:tcPr>
            <w:tcW w:w="1259" w:type="dxa"/>
            <w:tcBorders>
              <w:top w:val="single" w:sz="4" w:space="0" w:color="auto"/>
              <w:left w:val="single" w:sz="4" w:space="0" w:color="auto"/>
              <w:bottom w:val="single" w:sz="4" w:space="0" w:color="auto"/>
              <w:right w:val="single" w:sz="4" w:space="0" w:color="auto"/>
            </w:tcBorders>
            <w:vAlign w:val="center"/>
          </w:tcPr>
          <w:p w14:paraId="31ADD6FB" w14:textId="77777777" w:rsidR="0049781C" w:rsidRPr="004847BE" w:rsidRDefault="0049781C" w:rsidP="005A09C5">
            <w:pPr>
              <w:tabs>
                <w:tab w:val="left" w:pos="709"/>
              </w:tabs>
              <w:jc w:val="both"/>
              <w:rPr>
                <w:sz w:val="22"/>
                <w:szCs w:val="22"/>
                <w:lang w:val="lt-LT"/>
              </w:rPr>
            </w:pPr>
          </w:p>
        </w:tc>
      </w:tr>
      <w:tr w:rsidR="00817E65" w:rsidRPr="004847BE" w14:paraId="7FAD25EE"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7BB90229" w14:textId="2CF6E544" w:rsidR="00817E65" w:rsidRPr="004847BE" w:rsidRDefault="00817E65" w:rsidP="00817E65">
            <w:pPr>
              <w:tabs>
                <w:tab w:val="left" w:pos="709"/>
              </w:tabs>
              <w:jc w:val="right"/>
              <w:rPr>
                <w:sz w:val="22"/>
                <w:szCs w:val="22"/>
                <w:lang w:val="lt-LT"/>
              </w:rPr>
            </w:pPr>
            <w:r w:rsidRPr="004847BE">
              <w:rPr>
                <w:sz w:val="22"/>
                <w:szCs w:val="22"/>
                <w:lang w:val="lt-LT"/>
              </w:rPr>
              <w:t>Bendra pasiūlymo kaina 2 pirkimo daliai EUR be PVM</w:t>
            </w:r>
          </w:p>
        </w:tc>
        <w:tc>
          <w:tcPr>
            <w:tcW w:w="1259" w:type="dxa"/>
            <w:tcBorders>
              <w:top w:val="single" w:sz="4" w:space="0" w:color="auto"/>
              <w:left w:val="single" w:sz="4" w:space="0" w:color="auto"/>
              <w:bottom w:val="single" w:sz="4" w:space="0" w:color="auto"/>
              <w:right w:val="single" w:sz="4" w:space="0" w:color="auto"/>
            </w:tcBorders>
            <w:vAlign w:val="center"/>
          </w:tcPr>
          <w:p w14:paraId="0394D49C" w14:textId="77777777" w:rsidR="00817E65" w:rsidRPr="004847BE" w:rsidRDefault="00817E65" w:rsidP="00817E65">
            <w:pPr>
              <w:tabs>
                <w:tab w:val="left" w:pos="709"/>
              </w:tabs>
              <w:jc w:val="right"/>
              <w:rPr>
                <w:sz w:val="22"/>
                <w:szCs w:val="22"/>
                <w:lang w:val="lt-LT"/>
              </w:rPr>
            </w:pPr>
          </w:p>
        </w:tc>
      </w:tr>
      <w:tr w:rsidR="00817E65" w:rsidRPr="004847BE" w14:paraId="1D9DC965"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309523AF" w14:textId="7358F2E6" w:rsidR="00817E65" w:rsidRPr="004847BE" w:rsidRDefault="00817E65" w:rsidP="00817E65">
            <w:pPr>
              <w:tabs>
                <w:tab w:val="left" w:pos="709"/>
              </w:tabs>
              <w:jc w:val="right"/>
              <w:rPr>
                <w:sz w:val="22"/>
                <w:szCs w:val="22"/>
                <w:lang w:val="lt-LT"/>
              </w:rPr>
            </w:pPr>
            <w:r w:rsidRPr="004847BE">
              <w:rPr>
                <w:sz w:val="22"/>
                <w:szCs w:val="22"/>
                <w:lang w:val="lt-LT"/>
              </w:rPr>
              <w:t>PVM (.......%) suma</w:t>
            </w:r>
          </w:p>
        </w:tc>
        <w:tc>
          <w:tcPr>
            <w:tcW w:w="1259" w:type="dxa"/>
            <w:tcBorders>
              <w:top w:val="single" w:sz="4" w:space="0" w:color="auto"/>
              <w:left w:val="single" w:sz="4" w:space="0" w:color="auto"/>
              <w:bottom w:val="single" w:sz="4" w:space="0" w:color="auto"/>
              <w:right w:val="single" w:sz="4" w:space="0" w:color="auto"/>
            </w:tcBorders>
            <w:vAlign w:val="center"/>
          </w:tcPr>
          <w:p w14:paraId="6486ACBD" w14:textId="77777777" w:rsidR="00817E65" w:rsidRPr="004847BE" w:rsidRDefault="00817E65" w:rsidP="00817E65">
            <w:pPr>
              <w:tabs>
                <w:tab w:val="left" w:pos="709"/>
              </w:tabs>
              <w:jc w:val="right"/>
              <w:rPr>
                <w:sz w:val="22"/>
                <w:szCs w:val="22"/>
                <w:lang w:val="lt-LT"/>
              </w:rPr>
            </w:pPr>
          </w:p>
        </w:tc>
      </w:tr>
      <w:tr w:rsidR="00817E65" w:rsidRPr="004847BE" w14:paraId="1F430F1E"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4943EF66" w14:textId="492A0BBE" w:rsidR="00817E65" w:rsidRPr="004847BE" w:rsidRDefault="00817E65" w:rsidP="00817E65">
            <w:pPr>
              <w:tabs>
                <w:tab w:val="left" w:pos="709"/>
              </w:tabs>
              <w:jc w:val="right"/>
              <w:rPr>
                <w:sz w:val="22"/>
                <w:szCs w:val="22"/>
                <w:lang w:val="lt-LT"/>
              </w:rPr>
            </w:pPr>
            <w:r w:rsidRPr="004847BE">
              <w:rPr>
                <w:sz w:val="22"/>
                <w:szCs w:val="22"/>
                <w:lang w:val="lt-LT"/>
              </w:rPr>
              <w:t>Bendra pasiūlymo kaina 2 pirkimo daliai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4E43EF60" w14:textId="77777777" w:rsidR="00817E65" w:rsidRPr="004847BE" w:rsidRDefault="00817E65" w:rsidP="00817E65">
            <w:pPr>
              <w:tabs>
                <w:tab w:val="left" w:pos="709"/>
              </w:tabs>
              <w:jc w:val="right"/>
              <w:rPr>
                <w:sz w:val="22"/>
                <w:szCs w:val="22"/>
                <w:lang w:val="lt-LT"/>
              </w:rPr>
            </w:pPr>
          </w:p>
        </w:tc>
      </w:tr>
    </w:tbl>
    <w:p w14:paraId="6AA7B22F" w14:textId="77777777" w:rsidR="0049781C" w:rsidRPr="004847BE" w:rsidRDefault="0049781C" w:rsidP="0049781C">
      <w:pPr>
        <w:pBdr>
          <w:top w:val="single" w:sz="4" w:space="1" w:color="auto"/>
          <w:left w:val="single" w:sz="4" w:space="0" w:color="auto"/>
          <w:bottom w:val="single" w:sz="4" w:space="1" w:color="auto"/>
          <w:right w:val="single" w:sz="4" w:space="0" w:color="auto"/>
        </w:pBdr>
        <w:jc w:val="both"/>
        <w:rPr>
          <w:sz w:val="22"/>
          <w:szCs w:val="22"/>
          <w:lang w:val="lt-LT"/>
        </w:rPr>
      </w:pPr>
      <w:r w:rsidRPr="004847BE">
        <w:rPr>
          <w:sz w:val="22"/>
          <w:szCs w:val="22"/>
          <w:lang w:val="lt-LT"/>
        </w:rPr>
        <w:t>Pasiūlymo bendra kaina su PVM ....................... Eur (</w:t>
      </w:r>
      <w:r w:rsidRPr="004847BE">
        <w:rPr>
          <w:i/>
          <w:sz w:val="22"/>
          <w:szCs w:val="22"/>
          <w:lang w:val="lt-LT"/>
        </w:rPr>
        <w:t>kaina žodžiais:</w:t>
      </w:r>
      <w:r w:rsidRPr="004847BE">
        <w:rPr>
          <w:sz w:val="22"/>
          <w:szCs w:val="22"/>
          <w:lang w:val="lt-LT"/>
        </w:rPr>
        <w:t xml:space="preserve"> ...............................................................). </w:t>
      </w:r>
    </w:p>
    <w:p w14:paraId="3E6BAF6F" w14:textId="77777777" w:rsidR="0049781C" w:rsidRPr="004847BE" w:rsidRDefault="0049781C" w:rsidP="0049781C">
      <w:pPr>
        <w:pBdr>
          <w:top w:val="single" w:sz="4" w:space="1" w:color="auto"/>
          <w:left w:val="single" w:sz="4" w:space="0" w:color="auto"/>
          <w:bottom w:val="single" w:sz="4" w:space="1" w:color="auto"/>
          <w:right w:val="single" w:sz="4" w:space="0" w:color="auto"/>
        </w:pBdr>
        <w:jc w:val="both"/>
        <w:rPr>
          <w:sz w:val="22"/>
          <w:szCs w:val="22"/>
          <w:lang w:val="lt-LT" w:eastAsia="lt-LT"/>
        </w:rPr>
      </w:pPr>
      <w:r w:rsidRPr="004847BE">
        <w:rPr>
          <w:sz w:val="22"/>
          <w:szCs w:val="22"/>
          <w:lang w:val="lt-LT" w:eastAsia="lt-LT"/>
        </w:rPr>
        <w:t>Į šią sumą įeina visos išlaidos ir visi mokesčiai, taip pat ir PVM, kuris sudaro..........................EUR.</w:t>
      </w:r>
    </w:p>
    <w:p w14:paraId="227C7BC9" w14:textId="77777777" w:rsidR="0049781C" w:rsidRPr="004847BE" w:rsidRDefault="0049781C" w:rsidP="002C7DCA">
      <w:pPr>
        <w:jc w:val="both"/>
        <w:rPr>
          <w:b/>
          <w:sz w:val="22"/>
          <w:szCs w:val="22"/>
          <w:lang w:val="lt-LT"/>
        </w:rPr>
      </w:pPr>
    </w:p>
    <w:p w14:paraId="5FD60888" w14:textId="2B44546E" w:rsidR="00817E65" w:rsidRPr="004847BE" w:rsidRDefault="00817E65" w:rsidP="00817E65">
      <w:pPr>
        <w:jc w:val="both"/>
        <w:rPr>
          <w:b/>
          <w:sz w:val="22"/>
          <w:szCs w:val="22"/>
          <w:lang w:val="lt-LT"/>
        </w:rPr>
      </w:pPr>
      <w:r w:rsidRPr="004847BE">
        <w:rPr>
          <w:b/>
          <w:sz w:val="22"/>
          <w:szCs w:val="22"/>
          <w:lang w:val="lt-LT"/>
        </w:rPr>
        <w:t>3 pirkimo dalis: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30"/>
        <w:gridCol w:w="2160"/>
        <w:gridCol w:w="810"/>
        <w:gridCol w:w="720"/>
        <w:gridCol w:w="1080"/>
        <w:gridCol w:w="1170"/>
        <w:gridCol w:w="1259"/>
      </w:tblGrid>
      <w:tr w:rsidR="00817E65" w:rsidRPr="004847BE" w14:paraId="7DFF67B1" w14:textId="77777777" w:rsidTr="005A09C5">
        <w:tc>
          <w:tcPr>
            <w:tcW w:w="715" w:type="dxa"/>
            <w:tcBorders>
              <w:top w:val="single" w:sz="4" w:space="0" w:color="auto"/>
              <w:left w:val="single" w:sz="4" w:space="0" w:color="auto"/>
              <w:bottom w:val="single" w:sz="4" w:space="0" w:color="auto"/>
              <w:right w:val="single" w:sz="4" w:space="0" w:color="auto"/>
            </w:tcBorders>
            <w:vAlign w:val="center"/>
          </w:tcPr>
          <w:p w14:paraId="31123395" w14:textId="77777777" w:rsidR="00817E65" w:rsidRPr="004847BE" w:rsidRDefault="00817E65" w:rsidP="005A09C5">
            <w:pPr>
              <w:tabs>
                <w:tab w:val="left" w:pos="709"/>
              </w:tabs>
              <w:jc w:val="center"/>
              <w:rPr>
                <w:sz w:val="22"/>
                <w:szCs w:val="22"/>
                <w:lang w:val="lt-LT"/>
              </w:rPr>
            </w:pPr>
            <w:r w:rsidRPr="004847BE">
              <w:rPr>
                <w:sz w:val="22"/>
                <w:szCs w:val="22"/>
                <w:lang w:val="lt-LT"/>
              </w:rPr>
              <w:t>Eil.</w:t>
            </w:r>
          </w:p>
          <w:p w14:paraId="22519D5E" w14:textId="77777777" w:rsidR="00817E65" w:rsidRPr="004847BE" w:rsidRDefault="00817E65" w:rsidP="005A09C5">
            <w:pPr>
              <w:tabs>
                <w:tab w:val="left" w:pos="709"/>
              </w:tabs>
              <w:jc w:val="center"/>
              <w:rPr>
                <w:sz w:val="22"/>
                <w:szCs w:val="22"/>
                <w:lang w:val="lt-LT"/>
              </w:rPr>
            </w:pPr>
            <w:r w:rsidRPr="004847BE">
              <w:rPr>
                <w:sz w:val="22"/>
                <w:szCs w:val="22"/>
                <w:lang w:val="lt-LT"/>
              </w:rPr>
              <w:t>Nr.</w:t>
            </w:r>
          </w:p>
        </w:tc>
        <w:tc>
          <w:tcPr>
            <w:tcW w:w="2430" w:type="dxa"/>
            <w:tcBorders>
              <w:top w:val="single" w:sz="4" w:space="0" w:color="auto"/>
              <w:left w:val="single" w:sz="4" w:space="0" w:color="auto"/>
              <w:bottom w:val="single" w:sz="4" w:space="0" w:color="auto"/>
              <w:right w:val="single" w:sz="4" w:space="0" w:color="auto"/>
            </w:tcBorders>
            <w:vAlign w:val="center"/>
          </w:tcPr>
          <w:p w14:paraId="300EE881" w14:textId="77777777" w:rsidR="00817E65" w:rsidRPr="004847BE" w:rsidRDefault="00817E65" w:rsidP="005A09C5">
            <w:pPr>
              <w:tabs>
                <w:tab w:val="left" w:pos="709"/>
              </w:tabs>
              <w:jc w:val="center"/>
              <w:rPr>
                <w:bCs/>
                <w:sz w:val="22"/>
                <w:szCs w:val="22"/>
                <w:lang w:val="lt-LT"/>
              </w:rPr>
            </w:pPr>
            <w:r w:rsidRPr="004847BE">
              <w:rPr>
                <w:bCs/>
                <w:spacing w:val="-4"/>
                <w:sz w:val="22"/>
                <w:szCs w:val="22"/>
                <w:lang w:val="lt-LT" w:eastAsia="lt-LT"/>
              </w:rPr>
              <w:t>Pirkimo objekto</w:t>
            </w:r>
            <w:r w:rsidRPr="004847BE">
              <w:rPr>
                <w:bCs/>
                <w:sz w:val="22"/>
                <w:szCs w:val="22"/>
                <w:lang w:val="lt-LT" w:eastAsia="lt-LT"/>
              </w:rPr>
              <w:t xml:space="preserve"> pavadinimas </w:t>
            </w:r>
          </w:p>
        </w:tc>
        <w:tc>
          <w:tcPr>
            <w:tcW w:w="2160" w:type="dxa"/>
            <w:tcBorders>
              <w:top w:val="single" w:sz="4" w:space="0" w:color="auto"/>
              <w:left w:val="single" w:sz="4" w:space="0" w:color="auto"/>
              <w:bottom w:val="single" w:sz="4" w:space="0" w:color="auto"/>
              <w:right w:val="single" w:sz="4" w:space="0" w:color="auto"/>
            </w:tcBorders>
            <w:vAlign w:val="center"/>
          </w:tcPr>
          <w:p w14:paraId="46FA7009" w14:textId="77777777" w:rsidR="00817E65" w:rsidRPr="00333D67" w:rsidRDefault="00817E65" w:rsidP="005A09C5">
            <w:pPr>
              <w:tabs>
                <w:tab w:val="left" w:pos="709"/>
              </w:tabs>
              <w:jc w:val="center"/>
              <w:rPr>
                <w:b/>
                <w:sz w:val="22"/>
                <w:szCs w:val="22"/>
                <w:lang w:val="lt-LT"/>
              </w:rPr>
            </w:pPr>
            <w:r w:rsidRPr="00333D67">
              <w:rPr>
                <w:b/>
                <w:sz w:val="22"/>
                <w:szCs w:val="22"/>
                <w:lang w:val="lt-LT" w:eastAsia="lt-LT"/>
              </w:rPr>
              <w:t>Modelis, gamintojas</w:t>
            </w:r>
          </w:p>
        </w:tc>
        <w:tc>
          <w:tcPr>
            <w:tcW w:w="810" w:type="dxa"/>
            <w:tcBorders>
              <w:top w:val="single" w:sz="4" w:space="0" w:color="auto"/>
              <w:left w:val="single" w:sz="4" w:space="0" w:color="auto"/>
              <w:bottom w:val="single" w:sz="4" w:space="0" w:color="auto"/>
              <w:right w:val="single" w:sz="4" w:space="0" w:color="auto"/>
            </w:tcBorders>
            <w:vAlign w:val="center"/>
          </w:tcPr>
          <w:p w14:paraId="10A8D493" w14:textId="77777777" w:rsidR="00817E65" w:rsidRPr="004847BE" w:rsidRDefault="00817E65" w:rsidP="005A09C5">
            <w:pPr>
              <w:tabs>
                <w:tab w:val="left" w:pos="709"/>
              </w:tabs>
              <w:ind w:left="-131"/>
              <w:jc w:val="center"/>
              <w:rPr>
                <w:sz w:val="22"/>
                <w:szCs w:val="22"/>
                <w:lang w:val="lt-LT"/>
              </w:rPr>
            </w:pPr>
            <w:r w:rsidRPr="004847BE">
              <w:rPr>
                <w:sz w:val="22"/>
                <w:szCs w:val="22"/>
                <w:lang w:val="lt-LT"/>
              </w:rPr>
              <w:t>Kiekis</w:t>
            </w:r>
          </w:p>
        </w:tc>
        <w:tc>
          <w:tcPr>
            <w:tcW w:w="720" w:type="dxa"/>
            <w:tcBorders>
              <w:top w:val="single" w:sz="4" w:space="0" w:color="auto"/>
              <w:left w:val="single" w:sz="4" w:space="0" w:color="auto"/>
              <w:bottom w:val="single" w:sz="4" w:space="0" w:color="auto"/>
              <w:right w:val="single" w:sz="4" w:space="0" w:color="auto"/>
            </w:tcBorders>
            <w:vAlign w:val="center"/>
          </w:tcPr>
          <w:p w14:paraId="37EFD3EF" w14:textId="77777777" w:rsidR="00817E65" w:rsidRPr="004847BE" w:rsidRDefault="00817E65" w:rsidP="005A09C5">
            <w:pPr>
              <w:tabs>
                <w:tab w:val="left" w:pos="709"/>
              </w:tabs>
              <w:ind w:left="-108" w:right="-219"/>
              <w:jc w:val="center"/>
              <w:rPr>
                <w:sz w:val="22"/>
                <w:szCs w:val="22"/>
                <w:lang w:val="lt-LT"/>
              </w:rPr>
            </w:pPr>
            <w:r w:rsidRPr="004847BE">
              <w:rPr>
                <w:sz w:val="22"/>
                <w:szCs w:val="22"/>
                <w:lang w:val="lt-LT"/>
              </w:rPr>
              <w:t>Mato</w:t>
            </w:r>
          </w:p>
          <w:p w14:paraId="06A24B13" w14:textId="77777777" w:rsidR="00817E65" w:rsidRPr="004847BE" w:rsidRDefault="00817E65" w:rsidP="005A09C5">
            <w:pPr>
              <w:tabs>
                <w:tab w:val="left" w:pos="709"/>
              </w:tabs>
              <w:ind w:left="-108" w:right="-219"/>
              <w:jc w:val="center"/>
              <w:rPr>
                <w:sz w:val="22"/>
                <w:szCs w:val="22"/>
                <w:lang w:val="lt-LT"/>
              </w:rPr>
            </w:pPr>
            <w:r w:rsidRPr="004847BE">
              <w:rPr>
                <w:sz w:val="22"/>
                <w:szCs w:val="22"/>
                <w:lang w:val="lt-LT"/>
              </w:rPr>
              <w:t xml:space="preserve">vnt. </w:t>
            </w:r>
          </w:p>
        </w:tc>
        <w:tc>
          <w:tcPr>
            <w:tcW w:w="1080" w:type="dxa"/>
            <w:tcBorders>
              <w:top w:val="single" w:sz="4" w:space="0" w:color="auto"/>
              <w:left w:val="single" w:sz="4" w:space="0" w:color="auto"/>
              <w:bottom w:val="single" w:sz="4" w:space="0" w:color="auto"/>
              <w:right w:val="single" w:sz="4" w:space="0" w:color="auto"/>
            </w:tcBorders>
            <w:vAlign w:val="center"/>
          </w:tcPr>
          <w:p w14:paraId="1B26C3D0" w14:textId="77777777" w:rsidR="00817E65" w:rsidRPr="004847BE" w:rsidRDefault="00817E65" w:rsidP="005A09C5">
            <w:pPr>
              <w:tabs>
                <w:tab w:val="left" w:pos="200"/>
                <w:tab w:val="left" w:pos="709"/>
              </w:tabs>
              <w:ind w:left="-139" w:right="-77"/>
              <w:jc w:val="center"/>
              <w:rPr>
                <w:sz w:val="22"/>
                <w:szCs w:val="22"/>
                <w:lang w:val="lt-LT"/>
              </w:rPr>
            </w:pPr>
            <w:r w:rsidRPr="004847BE">
              <w:rPr>
                <w:sz w:val="22"/>
                <w:szCs w:val="22"/>
                <w:lang w:val="lt-LT"/>
              </w:rPr>
              <w:t>Kaina EUR be PVM</w:t>
            </w:r>
          </w:p>
        </w:tc>
        <w:tc>
          <w:tcPr>
            <w:tcW w:w="1170" w:type="dxa"/>
            <w:tcBorders>
              <w:top w:val="single" w:sz="4" w:space="0" w:color="auto"/>
              <w:left w:val="single" w:sz="4" w:space="0" w:color="auto"/>
              <w:bottom w:val="single" w:sz="4" w:space="0" w:color="auto"/>
              <w:right w:val="single" w:sz="4" w:space="0" w:color="auto"/>
            </w:tcBorders>
            <w:vAlign w:val="center"/>
          </w:tcPr>
          <w:p w14:paraId="3932C6F9" w14:textId="77777777" w:rsidR="00817E65" w:rsidRPr="004847BE" w:rsidRDefault="00817E65" w:rsidP="005A09C5">
            <w:pPr>
              <w:tabs>
                <w:tab w:val="left" w:pos="200"/>
                <w:tab w:val="left" w:pos="709"/>
              </w:tabs>
              <w:ind w:left="-139" w:right="-82"/>
              <w:jc w:val="center"/>
              <w:rPr>
                <w:sz w:val="22"/>
                <w:szCs w:val="22"/>
                <w:lang w:val="lt-LT"/>
              </w:rPr>
            </w:pPr>
            <w:r w:rsidRPr="004847BE">
              <w:rPr>
                <w:sz w:val="22"/>
                <w:szCs w:val="22"/>
                <w:lang w:val="lt-LT"/>
              </w:rPr>
              <w:t xml:space="preserve"> Kaina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6C081213" w14:textId="77777777" w:rsidR="00817E65" w:rsidRPr="004847BE" w:rsidRDefault="00817E65" w:rsidP="005A09C5">
            <w:pPr>
              <w:tabs>
                <w:tab w:val="left" w:pos="200"/>
                <w:tab w:val="left" w:pos="709"/>
              </w:tabs>
              <w:ind w:left="-134" w:right="-108"/>
              <w:jc w:val="center"/>
              <w:rPr>
                <w:sz w:val="22"/>
                <w:szCs w:val="22"/>
                <w:lang w:val="lt-LT"/>
              </w:rPr>
            </w:pPr>
            <w:r w:rsidRPr="004847BE">
              <w:rPr>
                <w:sz w:val="22"/>
                <w:szCs w:val="22"/>
                <w:lang w:val="lt-LT"/>
              </w:rPr>
              <w:t>Suma EUR be PVM</w:t>
            </w:r>
          </w:p>
          <w:p w14:paraId="0CAA5805" w14:textId="77777777" w:rsidR="00817E65" w:rsidRPr="004847BE" w:rsidRDefault="00817E65" w:rsidP="005A09C5">
            <w:pPr>
              <w:tabs>
                <w:tab w:val="left" w:pos="200"/>
                <w:tab w:val="left" w:pos="709"/>
              </w:tabs>
              <w:ind w:left="-134" w:right="-108"/>
              <w:jc w:val="center"/>
              <w:rPr>
                <w:sz w:val="22"/>
                <w:szCs w:val="22"/>
                <w:lang w:val="lt-LT"/>
              </w:rPr>
            </w:pPr>
            <w:r w:rsidRPr="004847BE">
              <w:rPr>
                <w:sz w:val="22"/>
                <w:szCs w:val="22"/>
                <w:lang w:val="lt-LT"/>
              </w:rPr>
              <w:t>(4x6)</w:t>
            </w:r>
          </w:p>
        </w:tc>
      </w:tr>
      <w:tr w:rsidR="00817E65" w:rsidRPr="004847BE" w14:paraId="01A6EF69" w14:textId="77777777" w:rsidTr="005A09C5">
        <w:tc>
          <w:tcPr>
            <w:tcW w:w="715" w:type="dxa"/>
            <w:tcBorders>
              <w:top w:val="single" w:sz="4" w:space="0" w:color="auto"/>
              <w:left w:val="single" w:sz="4" w:space="0" w:color="auto"/>
              <w:bottom w:val="single" w:sz="4" w:space="0" w:color="auto"/>
              <w:right w:val="single" w:sz="4" w:space="0" w:color="auto"/>
            </w:tcBorders>
            <w:vAlign w:val="center"/>
          </w:tcPr>
          <w:p w14:paraId="4A39F420" w14:textId="77777777" w:rsidR="00817E65" w:rsidRPr="004847BE" w:rsidRDefault="00817E65" w:rsidP="005A09C5">
            <w:pPr>
              <w:tabs>
                <w:tab w:val="left" w:pos="709"/>
              </w:tabs>
              <w:jc w:val="center"/>
              <w:rPr>
                <w:i/>
                <w:iCs/>
                <w:sz w:val="22"/>
                <w:szCs w:val="22"/>
                <w:lang w:val="lt-LT"/>
              </w:rPr>
            </w:pPr>
            <w:r w:rsidRPr="004847BE">
              <w:rPr>
                <w:i/>
                <w:iCs/>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2C574F29" w14:textId="77777777" w:rsidR="00817E65" w:rsidRPr="004847BE" w:rsidRDefault="00817E65" w:rsidP="005A09C5">
            <w:pPr>
              <w:tabs>
                <w:tab w:val="left" w:pos="709"/>
              </w:tabs>
              <w:jc w:val="center"/>
              <w:rPr>
                <w:i/>
                <w:iCs/>
                <w:spacing w:val="-4"/>
                <w:sz w:val="22"/>
                <w:szCs w:val="22"/>
                <w:lang w:val="lt-LT"/>
              </w:rPr>
            </w:pPr>
            <w:r w:rsidRPr="004847BE">
              <w:rPr>
                <w:i/>
                <w:iCs/>
                <w:spacing w:val="-4"/>
                <w:sz w:val="22"/>
                <w:szCs w:val="22"/>
                <w:lang w:val="lt-LT"/>
              </w:rPr>
              <w:t>2</w:t>
            </w:r>
          </w:p>
        </w:tc>
        <w:tc>
          <w:tcPr>
            <w:tcW w:w="2160" w:type="dxa"/>
            <w:tcBorders>
              <w:top w:val="single" w:sz="4" w:space="0" w:color="auto"/>
              <w:left w:val="single" w:sz="4" w:space="0" w:color="auto"/>
              <w:bottom w:val="single" w:sz="4" w:space="0" w:color="auto"/>
              <w:right w:val="single" w:sz="4" w:space="0" w:color="auto"/>
            </w:tcBorders>
            <w:vAlign w:val="center"/>
          </w:tcPr>
          <w:p w14:paraId="2C84A213" w14:textId="77777777" w:rsidR="00817E65" w:rsidRPr="004847BE" w:rsidRDefault="00817E65" w:rsidP="005A09C5">
            <w:pPr>
              <w:tabs>
                <w:tab w:val="left" w:pos="709"/>
              </w:tabs>
              <w:jc w:val="center"/>
              <w:rPr>
                <w:i/>
                <w:iCs/>
                <w:spacing w:val="-4"/>
                <w:sz w:val="22"/>
                <w:szCs w:val="22"/>
                <w:lang w:val="lt-LT"/>
              </w:rPr>
            </w:pPr>
            <w:r w:rsidRPr="004847BE">
              <w:rPr>
                <w:i/>
                <w:iCs/>
                <w:sz w:val="22"/>
                <w:szCs w:val="22"/>
                <w:lang w:val="lt-LT"/>
              </w:rPr>
              <w:t>3</w:t>
            </w:r>
          </w:p>
        </w:tc>
        <w:tc>
          <w:tcPr>
            <w:tcW w:w="810" w:type="dxa"/>
            <w:tcBorders>
              <w:top w:val="single" w:sz="4" w:space="0" w:color="auto"/>
              <w:left w:val="single" w:sz="4" w:space="0" w:color="auto"/>
              <w:bottom w:val="single" w:sz="4" w:space="0" w:color="auto"/>
              <w:right w:val="single" w:sz="4" w:space="0" w:color="auto"/>
            </w:tcBorders>
            <w:vAlign w:val="center"/>
          </w:tcPr>
          <w:p w14:paraId="774A85FF" w14:textId="77777777" w:rsidR="00817E65" w:rsidRPr="004847BE" w:rsidRDefault="00817E65" w:rsidP="005A09C5">
            <w:pPr>
              <w:tabs>
                <w:tab w:val="left" w:pos="709"/>
              </w:tabs>
              <w:jc w:val="center"/>
              <w:rPr>
                <w:i/>
                <w:iCs/>
                <w:sz w:val="22"/>
                <w:szCs w:val="22"/>
                <w:lang w:val="lt-LT"/>
              </w:rPr>
            </w:pPr>
            <w:r w:rsidRPr="004847BE">
              <w:rPr>
                <w:i/>
                <w:iCs/>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01037257" w14:textId="77777777" w:rsidR="00817E65" w:rsidRPr="004847BE" w:rsidRDefault="00817E65" w:rsidP="005A09C5">
            <w:pPr>
              <w:tabs>
                <w:tab w:val="left" w:pos="709"/>
              </w:tabs>
              <w:ind w:right="-249"/>
              <w:jc w:val="center"/>
              <w:rPr>
                <w:i/>
                <w:iCs/>
                <w:sz w:val="22"/>
                <w:szCs w:val="22"/>
                <w:lang w:val="lt-LT"/>
              </w:rPr>
            </w:pPr>
            <w:r w:rsidRPr="004847BE">
              <w:rPr>
                <w:i/>
                <w:iCs/>
                <w:sz w:val="22"/>
                <w:szCs w:val="22"/>
                <w:lang w:val="lt-LT"/>
              </w:rPr>
              <w:t>5</w:t>
            </w:r>
          </w:p>
        </w:tc>
        <w:tc>
          <w:tcPr>
            <w:tcW w:w="1080" w:type="dxa"/>
            <w:tcBorders>
              <w:top w:val="single" w:sz="4" w:space="0" w:color="auto"/>
              <w:left w:val="single" w:sz="4" w:space="0" w:color="auto"/>
              <w:bottom w:val="single" w:sz="4" w:space="0" w:color="auto"/>
              <w:right w:val="single" w:sz="4" w:space="0" w:color="auto"/>
            </w:tcBorders>
            <w:vAlign w:val="center"/>
          </w:tcPr>
          <w:p w14:paraId="7C4619E4" w14:textId="77777777" w:rsidR="00817E65" w:rsidRPr="004847BE" w:rsidRDefault="00817E65" w:rsidP="005A09C5">
            <w:pPr>
              <w:tabs>
                <w:tab w:val="left" w:pos="200"/>
                <w:tab w:val="left" w:pos="709"/>
              </w:tabs>
              <w:jc w:val="center"/>
              <w:rPr>
                <w:i/>
                <w:iCs/>
                <w:sz w:val="22"/>
                <w:szCs w:val="22"/>
                <w:lang w:val="lt-LT"/>
              </w:rPr>
            </w:pPr>
            <w:r w:rsidRPr="004847BE">
              <w:rPr>
                <w:i/>
                <w:iCs/>
                <w:sz w:val="22"/>
                <w:szCs w:val="22"/>
                <w:lang w:val="lt-L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85C3911" w14:textId="77777777" w:rsidR="00817E65" w:rsidRPr="004847BE" w:rsidRDefault="00817E65" w:rsidP="005A09C5">
            <w:pPr>
              <w:tabs>
                <w:tab w:val="left" w:pos="200"/>
                <w:tab w:val="left" w:pos="709"/>
              </w:tabs>
              <w:jc w:val="center"/>
              <w:rPr>
                <w:i/>
                <w:iCs/>
                <w:sz w:val="22"/>
                <w:szCs w:val="22"/>
                <w:lang w:val="lt-LT"/>
              </w:rPr>
            </w:pPr>
            <w:r w:rsidRPr="004847BE">
              <w:rPr>
                <w:i/>
                <w:iCs/>
                <w:sz w:val="22"/>
                <w:szCs w:val="22"/>
                <w:lang w:val="lt-L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05FC24" w14:textId="77777777" w:rsidR="00817E65" w:rsidRPr="004847BE" w:rsidRDefault="00817E65" w:rsidP="005A09C5">
            <w:pPr>
              <w:tabs>
                <w:tab w:val="left" w:pos="200"/>
                <w:tab w:val="left" w:pos="709"/>
              </w:tabs>
              <w:jc w:val="center"/>
              <w:rPr>
                <w:i/>
                <w:iCs/>
                <w:sz w:val="22"/>
                <w:szCs w:val="22"/>
                <w:lang w:val="lt-LT"/>
              </w:rPr>
            </w:pPr>
            <w:r w:rsidRPr="004847BE">
              <w:rPr>
                <w:i/>
                <w:iCs/>
                <w:sz w:val="22"/>
                <w:szCs w:val="22"/>
                <w:lang w:val="lt-LT"/>
              </w:rPr>
              <w:t>8</w:t>
            </w:r>
          </w:p>
        </w:tc>
      </w:tr>
      <w:tr w:rsidR="00817E65" w:rsidRPr="004847BE" w14:paraId="5362FB27" w14:textId="77777777" w:rsidTr="005A09C5">
        <w:trPr>
          <w:trHeight w:val="178"/>
        </w:trPr>
        <w:tc>
          <w:tcPr>
            <w:tcW w:w="715" w:type="dxa"/>
            <w:tcBorders>
              <w:left w:val="single" w:sz="4" w:space="0" w:color="auto"/>
              <w:bottom w:val="single" w:sz="4" w:space="0" w:color="auto"/>
              <w:right w:val="single" w:sz="4" w:space="0" w:color="auto"/>
            </w:tcBorders>
            <w:vAlign w:val="center"/>
          </w:tcPr>
          <w:p w14:paraId="145186BF" w14:textId="2A36D436" w:rsidR="00817E65" w:rsidRPr="004847BE" w:rsidRDefault="002B4C01" w:rsidP="005A09C5">
            <w:pPr>
              <w:tabs>
                <w:tab w:val="left" w:pos="709"/>
              </w:tabs>
              <w:jc w:val="center"/>
              <w:rPr>
                <w:sz w:val="22"/>
                <w:szCs w:val="22"/>
                <w:lang w:val="lt-LT"/>
              </w:rPr>
            </w:pPr>
            <w:r>
              <w:rPr>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16AB0DE7" w14:textId="2E5DFB11" w:rsidR="00817E65" w:rsidRPr="004847BE" w:rsidRDefault="008A69CB" w:rsidP="005A09C5">
            <w:pPr>
              <w:tabs>
                <w:tab w:val="left" w:pos="709"/>
              </w:tabs>
              <w:rPr>
                <w:sz w:val="22"/>
                <w:szCs w:val="22"/>
                <w:lang w:val="lt-LT"/>
              </w:rPr>
            </w:pPr>
            <w:r w:rsidRPr="004847BE">
              <w:rPr>
                <w:sz w:val="22"/>
                <w:szCs w:val="22"/>
                <w:lang w:val="lt-LT"/>
              </w:rPr>
              <w:t>Laboratorinė kėdė 750 mm aukščio stalui su ratukais ir be atlošo</w:t>
            </w:r>
          </w:p>
        </w:tc>
        <w:tc>
          <w:tcPr>
            <w:tcW w:w="2160" w:type="dxa"/>
            <w:tcBorders>
              <w:top w:val="single" w:sz="4" w:space="0" w:color="auto"/>
              <w:left w:val="single" w:sz="4" w:space="0" w:color="auto"/>
              <w:bottom w:val="single" w:sz="4" w:space="0" w:color="auto"/>
              <w:right w:val="single" w:sz="4" w:space="0" w:color="auto"/>
            </w:tcBorders>
            <w:vAlign w:val="center"/>
          </w:tcPr>
          <w:p w14:paraId="3B411974" w14:textId="77777777" w:rsidR="00817E65" w:rsidRPr="004847BE" w:rsidRDefault="00817E65" w:rsidP="005A09C5">
            <w:pPr>
              <w:tabs>
                <w:tab w:val="left" w:pos="709"/>
              </w:tabs>
              <w:rPr>
                <w:sz w:val="22"/>
                <w:szCs w:val="22"/>
                <w:lang w:val="lt-LT"/>
              </w:rPr>
            </w:pPr>
          </w:p>
        </w:tc>
        <w:tc>
          <w:tcPr>
            <w:tcW w:w="810" w:type="dxa"/>
            <w:tcBorders>
              <w:top w:val="single" w:sz="4" w:space="0" w:color="auto"/>
              <w:left w:val="single" w:sz="4" w:space="0" w:color="auto"/>
              <w:bottom w:val="single" w:sz="4" w:space="0" w:color="auto"/>
              <w:right w:val="single" w:sz="4" w:space="0" w:color="auto"/>
            </w:tcBorders>
            <w:vAlign w:val="center"/>
          </w:tcPr>
          <w:p w14:paraId="4B7A5C5E" w14:textId="61470A4E" w:rsidR="00817E65" w:rsidRPr="004847BE" w:rsidRDefault="00C1727D" w:rsidP="005A09C5">
            <w:pPr>
              <w:tabs>
                <w:tab w:val="left" w:pos="709"/>
              </w:tabs>
              <w:jc w:val="center"/>
              <w:rPr>
                <w:sz w:val="22"/>
                <w:szCs w:val="22"/>
                <w:lang w:val="lt-LT"/>
              </w:rPr>
            </w:pPr>
            <w:r w:rsidRPr="004847BE">
              <w:rPr>
                <w:sz w:val="22"/>
                <w:szCs w:val="22"/>
                <w:lang w:val="lt-LT"/>
              </w:rPr>
              <w:t>6</w:t>
            </w:r>
          </w:p>
        </w:tc>
        <w:tc>
          <w:tcPr>
            <w:tcW w:w="720" w:type="dxa"/>
            <w:tcBorders>
              <w:top w:val="single" w:sz="4" w:space="0" w:color="auto"/>
              <w:left w:val="single" w:sz="4" w:space="0" w:color="auto"/>
              <w:bottom w:val="single" w:sz="4" w:space="0" w:color="auto"/>
              <w:right w:val="single" w:sz="4" w:space="0" w:color="auto"/>
            </w:tcBorders>
            <w:vAlign w:val="center"/>
          </w:tcPr>
          <w:p w14:paraId="30366B33" w14:textId="77777777" w:rsidR="00817E65" w:rsidRPr="004847BE" w:rsidRDefault="00817E65" w:rsidP="005A09C5">
            <w:pPr>
              <w:tabs>
                <w:tab w:val="left" w:pos="709"/>
              </w:tabs>
              <w:jc w:val="center"/>
              <w:rPr>
                <w:sz w:val="22"/>
                <w:szCs w:val="22"/>
                <w:lang w:val="lt-LT"/>
              </w:rPr>
            </w:pPr>
            <w:r w:rsidRPr="004847BE">
              <w:rPr>
                <w:sz w:val="22"/>
                <w:szCs w:val="22"/>
                <w:lang w:val="lt-LT"/>
              </w:rPr>
              <w:t>Vnt.</w:t>
            </w:r>
          </w:p>
        </w:tc>
        <w:tc>
          <w:tcPr>
            <w:tcW w:w="1080" w:type="dxa"/>
            <w:tcBorders>
              <w:top w:val="single" w:sz="4" w:space="0" w:color="auto"/>
              <w:left w:val="single" w:sz="4" w:space="0" w:color="auto"/>
              <w:bottom w:val="single" w:sz="4" w:space="0" w:color="auto"/>
              <w:right w:val="single" w:sz="4" w:space="0" w:color="auto"/>
            </w:tcBorders>
            <w:vAlign w:val="center"/>
          </w:tcPr>
          <w:p w14:paraId="32BB5054" w14:textId="77777777" w:rsidR="00817E65" w:rsidRPr="004847BE" w:rsidRDefault="00817E65" w:rsidP="005A09C5">
            <w:pPr>
              <w:tabs>
                <w:tab w:val="left" w:pos="709"/>
              </w:tabs>
              <w:jc w:val="both"/>
              <w:rPr>
                <w:sz w:val="22"/>
                <w:szCs w:val="22"/>
                <w:lang w:val="lt-LT"/>
              </w:rPr>
            </w:pPr>
          </w:p>
        </w:tc>
        <w:tc>
          <w:tcPr>
            <w:tcW w:w="1170" w:type="dxa"/>
            <w:tcBorders>
              <w:top w:val="single" w:sz="4" w:space="0" w:color="auto"/>
              <w:left w:val="single" w:sz="4" w:space="0" w:color="auto"/>
              <w:bottom w:val="single" w:sz="4" w:space="0" w:color="auto"/>
              <w:right w:val="single" w:sz="4" w:space="0" w:color="auto"/>
            </w:tcBorders>
            <w:vAlign w:val="center"/>
          </w:tcPr>
          <w:p w14:paraId="57058752" w14:textId="77777777" w:rsidR="00817E65" w:rsidRPr="004847BE" w:rsidRDefault="00817E65" w:rsidP="005A09C5">
            <w:pPr>
              <w:tabs>
                <w:tab w:val="left" w:pos="709"/>
              </w:tabs>
              <w:jc w:val="both"/>
              <w:rPr>
                <w:sz w:val="22"/>
                <w:szCs w:val="22"/>
                <w:lang w:val="lt-LT"/>
              </w:rPr>
            </w:pPr>
          </w:p>
        </w:tc>
        <w:tc>
          <w:tcPr>
            <w:tcW w:w="1259" w:type="dxa"/>
            <w:tcBorders>
              <w:top w:val="single" w:sz="4" w:space="0" w:color="auto"/>
              <w:left w:val="single" w:sz="4" w:space="0" w:color="auto"/>
              <w:bottom w:val="single" w:sz="4" w:space="0" w:color="auto"/>
              <w:right w:val="single" w:sz="4" w:space="0" w:color="auto"/>
            </w:tcBorders>
            <w:vAlign w:val="center"/>
          </w:tcPr>
          <w:p w14:paraId="0A2548B5" w14:textId="77777777" w:rsidR="00817E65" w:rsidRPr="004847BE" w:rsidRDefault="00817E65" w:rsidP="005A09C5">
            <w:pPr>
              <w:tabs>
                <w:tab w:val="left" w:pos="709"/>
              </w:tabs>
              <w:jc w:val="both"/>
              <w:rPr>
                <w:sz w:val="22"/>
                <w:szCs w:val="22"/>
                <w:lang w:val="lt-LT"/>
              </w:rPr>
            </w:pPr>
          </w:p>
        </w:tc>
      </w:tr>
      <w:tr w:rsidR="00817E65" w:rsidRPr="004847BE" w14:paraId="1DB6EB8D"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1749F83D" w14:textId="65F8E0B2" w:rsidR="00817E65" w:rsidRPr="004847BE" w:rsidRDefault="00817E65" w:rsidP="005A09C5">
            <w:pPr>
              <w:tabs>
                <w:tab w:val="left" w:pos="709"/>
              </w:tabs>
              <w:jc w:val="right"/>
              <w:rPr>
                <w:sz w:val="22"/>
                <w:szCs w:val="22"/>
                <w:lang w:val="lt-LT"/>
              </w:rPr>
            </w:pPr>
            <w:r w:rsidRPr="004847BE">
              <w:rPr>
                <w:sz w:val="22"/>
                <w:szCs w:val="22"/>
                <w:lang w:val="lt-LT"/>
              </w:rPr>
              <w:t>Bendra pasiūlymo kaina 3 pirkimo daliai EUR be PVM</w:t>
            </w:r>
          </w:p>
        </w:tc>
        <w:tc>
          <w:tcPr>
            <w:tcW w:w="1259" w:type="dxa"/>
            <w:tcBorders>
              <w:top w:val="single" w:sz="4" w:space="0" w:color="auto"/>
              <w:left w:val="single" w:sz="4" w:space="0" w:color="auto"/>
              <w:bottom w:val="single" w:sz="4" w:space="0" w:color="auto"/>
              <w:right w:val="single" w:sz="4" w:space="0" w:color="auto"/>
            </w:tcBorders>
            <w:vAlign w:val="center"/>
          </w:tcPr>
          <w:p w14:paraId="0BC4F350" w14:textId="77777777" w:rsidR="00817E65" w:rsidRPr="004847BE" w:rsidRDefault="00817E65" w:rsidP="005A09C5">
            <w:pPr>
              <w:tabs>
                <w:tab w:val="left" w:pos="709"/>
              </w:tabs>
              <w:jc w:val="right"/>
              <w:rPr>
                <w:sz w:val="22"/>
                <w:szCs w:val="22"/>
                <w:lang w:val="lt-LT"/>
              </w:rPr>
            </w:pPr>
          </w:p>
        </w:tc>
      </w:tr>
      <w:tr w:rsidR="00817E65" w:rsidRPr="004847BE" w14:paraId="4B2FC0DA"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0D774F80" w14:textId="77777777" w:rsidR="00817E65" w:rsidRPr="004847BE" w:rsidRDefault="00817E65" w:rsidP="005A09C5">
            <w:pPr>
              <w:tabs>
                <w:tab w:val="left" w:pos="709"/>
              </w:tabs>
              <w:jc w:val="right"/>
              <w:rPr>
                <w:sz w:val="22"/>
                <w:szCs w:val="22"/>
                <w:lang w:val="lt-LT"/>
              </w:rPr>
            </w:pPr>
            <w:r w:rsidRPr="004847BE">
              <w:rPr>
                <w:sz w:val="22"/>
                <w:szCs w:val="22"/>
                <w:lang w:val="lt-LT"/>
              </w:rPr>
              <w:t>PVM (.......%) suma</w:t>
            </w:r>
          </w:p>
        </w:tc>
        <w:tc>
          <w:tcPr>
            <w:tcW w:w="1259" w:type="dxa"/>
            <w:tcBorders>
              <w:top w:val="single" w:sz="4" w:space="0" w:color="auto"/>
              <w:left w:val="single" w:sz="4" w:space="0" w:color="auto"/>
              <w:bottom w:val="single" w:sz="4" w:space="0" w:color="auto"/>
              <w:right w:val="single" w:sz="4" w:space="0" w:color="auto"/>
            </w:tcBorders>
            <w:vAlign w:val="center"/>
          </w:tcPr>
          <w:p w14:paraId="35319BB8" w14:textId="77777777" w:rsidR="00817E65" w:rsidRPr="004847BE" w:rsidRDefault="00817E65" w:rsidP="005A09C5">
            <w:pPr>
              <w:tabs>
                <w:tab w:val="left" w:pos="709"/>
              </w:tabs>
              <w:jc w:val="right"/>
              <w:rPr>
                <w:sz w:val="22"/>
                <w:szCs w:val="22"/>
                <w:lang w:val="lt-LT"/>
              </w:rPr>
            </w:pPr>
          </w:p>
        </w:tc>
      </w:tr>
      <w:tr w:rsidR="00817E65" w:rsidRPr="004847BE" w14:paraId="618B3C02" w14:textId="77777777" w:rsidTr="005A09C5">
        <w:tc>
          <w:tcPr>
            <w:tcW w:w="9085" w:type="dxa"/>
            <w:gridSpan w:val="7"/>
            <w:tcBorders>
              <w:top w:val="single" w:sz="4" w:space="0" w:color="auto"/>
              <w:left w:val="single" w:sz="4" w:space="0" w:color="auto"/>
              <w:bottom w:val="single" w:sz="4" w:space="0" w:color="auto"/>
              <w:right w:val="single" w:sz="4" w:space="0" w:color="auto"/>
            </w:tcBorders>
            <w:vAlign w:val="center"/>
          </w:tcPr>
          <w:p w14:paraId="02065154" w14:textId="45C5A1EA" w:rsidR="00817E65" w:rsidRPr="004847BE" w:rsidRDefault="00817E65" w:rsidP="005A09C5">
            <w:pPr>
              <w:tabs>
                <w:tab w:val="left" w:pos="709"/>
              </w:tabs>
              <w:jc w:val="right"/>
              <w:rPr>
                <w:sz w:val="22"/>
                <w:szCs w:val="22"/>
                <w:lang w:val="lt-LT"/>
              </w:rPr>
            </w:pPr>
            <w:r w:rsidRPr="004847BE">
              <w:rPr>
                <w:sz w:val="22"/>
                <w:szCs w:val="22"/>
                <w:lang w:val="lt-LT"/>
              </w:rPr>
              <w:t>Bendra pasiūlymo kaina 3 pirkimo daliai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476AA6BB" w14:textId="77777777" w:rsidR="00817E65" w:rsidRPr="004847BE" w:rsidRDefault="00817E65" w:rsidP="005A09C5">
            <w:pPr>
              <w:tabs>
                <w:tab w:val="left" w:pos="709"/>
              </w:tabs>
              <w:jc w:val="right"/>
              <w:rPr>
                <w:sz w:val="22"/>
                <w:szCs w:val="22"/>
                <w:lang w:val="lt-LT"/>
              </w:rPr>
            </w:pPr>
          </w:p>
        </w:tc>
      </w:tr>
    </w:tbl>
    <w:p w14:paraId="358A1509" w14:textId="77777777" w:rsidR="00817E65" w:rsidRPr="004847BE" w:rsidRDefault="00817E65" w:rsidP="00817E65">
      <w:pPr>
        <w:pBdr>
          <w:top w:val="single" w:sz="4" w:space="1" w:color="auto"/>
          <w:left w:val="single" w:sz="4" w:space="0" w:color="auto"/>
          <w:bottom w:val="single" w:sz="4" w:space="1" w:color="auto"/>
          <w:right w:val="single" w:sz="4" w:space="0" w:color="auto"/>
        </w:pBdr>
        <w:jc w:val="both"/>
        <w:rPr>
          <w:sz w:val="22"/>
          <w:szCs w:val="22"/>
          <w:lang w:val="lt-LT"/>
        </w:rPr>
      </w:pPr>
      <w:r w:rsidRPr="004847BE">
        <w:rPr>
          <w:sz w:val="22"/>
          <w:szCs w:val="22"/>
          <w:lang w:val="lt-LT"/>
        </w:rPr>
        <w:t>Pasiūlymo bendra kaina su PVM ....................... Eur (</w:t>
      </w:r>
      <w:r w:rsidRPr="004847BE">
        <w:rPr>
          <w:i/>
          <w:sz w:val="22"/>
          <w:szCs w:val="22"/>
          <w:lang w:val="lt-LT"/>
        </w:rPr>
        <w:t>kaina žodžiais:</w:t>
      </w:r>
      <w:r w:rsidRPr="004847BE">
        <w:rPr>
          <w:sz w:val="22"/>
          <w:szCs w:val="22"/>
          <w:lang w:val="lt-LT"/>
        </w:rPr>
        <w:t xml:space="preserve"> ...............................................................). </w:t>
      </w:r>
    </w:p>
    <w:p w14:paraId="0D55BADC" w14:textId="77777777" w:rsidR="00817E65" w:rsidRPr="004847BE" w:rsidRDefault="00817E65" w:rsidP="00817E65">
      <w:pPr>
        <w:pBdr>
          <w:top w:val="single" w:sz="4" w:space="1" w:color="auto"/>
          <w:left w:val="single" w:sz="4" w:space="0" w:color="auto"/>
          <w:bottom w:val="single" w:sz="4" w:space="1" w:color="auto"/>
          <w:right w:val="single" w:sz="4" w:space="0" w:color="auto"/>
        </w:pBdr>
        <w:jc w:val="both"/>
        <w:rPr>
          <w:sz w:val="22"/>
          <w:szCs w:val="22"/>
          <w:lang w:val="lt-LT" w:eastAsia="lt-LT"/>
        </w:rPr>
      </w:pPr>
      <w:r w:rsidRPr="004847BE">
        <w:rPr>
          <w:sz w:val="22"/>
          <w:szCs w:val="22"/>
          <w:lang w:val="lt-LT" w:eastAsia="lt-LT"/>
        </w:rPr>
        <w:t>Į šią sumą įeina visos išlaidos ir visi mokesčiai, taip pat ir PVM, kuris sudaro..........................EUR.</w:t>
      </w:r>
    </w:p>
    <w:p w14:paraId="49F0CF21" w14:textId="77777777" w:rsidR="008A69CB" w:rsidRPr="004847BE" w:rsidRDefault="008A69CB" w:rsidP="002C7DCA">
      <w:pPr>
        <w:jc w:val="both"/>
        <w:rPr>
          <w:bCs/>
          <w:sz w:val="22"/>
          <w:szCs w:val="22"/>
          <w:lang w:val="lt-LT" w:eastAsia="lt-LT"/>
        </w:rPr>
      </w:pPr>
    </w:p>
    <w:p w14:paraId="0B0D33C2" w14:textId="4A674F42" w:rsidR="002C7DCA" w:rsidRPr="004847BE" w:rsidRDefault="002C7DCA" w:rsidP="002C7DCA">
      <w:pPr>
        <w:ind w:firstLine="720"/>
        <w:jc w:val="both"/>
        <w:rPr>
          <w:color w:val="000000" w:themeColor="text1"/>
          <w:sz w:val="22"/>
          <w:szCs w:val="22"/>
          <w:lang w:val="lt-LT"/>
        </w:rPr>
      </w:pPr>
      <w:r w:rsidRPr="004847BE">
        <w:rPr>
          <w:color w:val="000000" w:themeColor="text1"/>
          <w:sz w:val="22"/>
          <w:szCs w:val="22"/>
          <w:lang w:val="lt-LT"/>
        </w:rPr>
        <w:t>Tais atvejais, kai pagal galiojančius teisės aktus tiekėjui nereikia mokėti PVM, jis lentelėje atitinkamų eilučių „su PVM“ nepildo ir nurodo priežastis, dėl kurių PVM nemokamas.</w:t>
      </w:r>
      <w:r w:rsidRPr="004847BE">
        <w:rPr>
          <w:sz w:val="22"/>
          <w:szCs w:val="22"/>
          <w:lang w:val="lt-LT" w:eastAsia="lt-LT"/>
        </w:rPr>
        <w:t xml:space="preserve"> Jei tiekėjas taiko kitokį PVM turi būti nurodomos to priežastys.</w:t>
      </w:r>
    </w:p>
    <w:p w14:paraId="14876010" w14:textId="77777777" w:rsidR="002C7DCA" w:rsidRPr="004847BE" w:rsidRDefault="002C7DCA" w:rsidP="002C7DCA">
      <w:pPr>
        <w:jc w:val="both"/>
        <w:rPr>
          <w:color w:val="000000" w:themeColor="text1"/>
          <w:sz w:val="22"/>
          <w:szCs w:val="22"/>
          <w:lang w:val="lt-LT"/>
        </w:rPr>
      </w:pPr>
      <w:r w:rsidRPr="004847BE">
        <w:rPr>
          <w:color w:val="000000" w:themeColor="text1"/>
          <w:sz w:val="22"/>
          <w:szCs w:val="22"/>
          <w:lang w:val="lt-LT"/>
        </w:rPr>
        <w:t>..........................................................................................................................................................................</w:t>
      </w:r>
    </w:p>
    <w:p w14:paraId="42517B02" w14:textId="77777777" w:rsidR="002C7DCA" w:rsidRPr="004847BE" w:rsidRDefault="002C7DCA"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643ED1E2" w14:textId="77777777" w:rsidR="001B3AA3" w:rsidRPr="004847BE"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4847BE">
        <w:rPr>
          <w:rFonts w:eastAsia="Times New Roman"/>
          <w:bCs/>
          <w:sz w:val="22"/>
          <w:szCs w:val="22"/>
          <w:bdr w:val="none" w:sz="0" w:space="0" w:color="auto"/>
          <w:lang w:val="lt-LT" w:eastAsia="lt-LT"/>
        </w:rPr>
        <w:t>4. Vykdant sutartį pasitelksiu šiuos subtiekėjus*:</w:t>
      </w:r>
    </w:p>
    <w:tbl>
      <w:tblPr>
        <w:tblW w:w="10338" w:type="dxa"/>
        <w:tblLayout w:type="fixed"/>
        <w:tblCellMar>
          <w:left w:w="0" w:type="dxa"/>
          <w:right w:w="0" w:type="dxa"/>
        </w:tblCellMar>
        <w:tblLook w:val="04A0" w:firstRow="1" w:lastRow="0" w:firstColumn="1" w:lastColumn="0" w:noHBand="0" w:noVBand="1"/>
      </w:tblPr>
      <w:tblGrid>
        <w:gridCol w:w="557"/>
        <w:gridCol w:w="1394"/>
        <w:gridCol w:w="3969"/>
        <w:gridCol w:w="4418"/>
      </w:tblGrid>
      <w:tr w:rsidR="001B3AA3" w:rsidRPr="00CE10EB" w14:paraId="394D8F4E" w14:textId="77777777" w:rsidTr="007C0FA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6AD8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Eil. </w:t>
            </w:r>
          </w:p>
          <w:p w14:paraId="703D145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28C8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subjekto pavadinimas</w:t>
            </w:r>
          </w:p>
          <w:p w14:paraId="7E15C39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EADF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4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4924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1B3AA3" w:rsidRPr="00CE10EB" w14:paraId="0E6CB445" w14:textId="77777777" w:rsidTr="007C0FA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F7C93"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08DAFA0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3B7BF3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4418" w:type="dxa"/>
            <w:tcBorders>
              <w:top w:val="nil"/>
              <w:left w:val="nil"/>
              <w:bottom w:val="single" w:sz="8" w:space="0" w:color="auto"/>
              <w:right w:val="single" w:sz="8" w:space="0" w:color="auto"/>
            </w:tcBorders>
            <w:tcMar>
              <w:top w:w="0" w:type="dxa"/>
              <w:left w:w="108" w:type="dxa"/>
              <w:bottom w:w="0" w:type="dxa"/>
              <w:right w:w="108" w:type="dxa"/>
            </w:tcMar>
          </w:tcPr>
          <w:p w14:paraId="4B30139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7B4C6CD1"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E10EB">
        <w:rPr>
          <w:rFonts w:eastAsia="Times New Roman"/>
          <w:bCs/>
          <w:i/>
          <w:sz w:val="22"/>
          <w:szCs w:val="22"/>
          <w:bdr w:val="none" w:sz="0" w:space="0" w:color="auto"/>
          <w:lang w:val="lt-LT" w:eastAsia="lt-LT"/>
        </w:rPr>
        <w:t>*Pildyti tuomet, jei sutarties vykdymui bus pasitelkti subtiekėjai</w:t>
      </w:r>
    </w:p>
    <w:p w14:paraId="3DF77F25"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5AD57399"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5. Šiame pasiūlyme yra pateikta </w:t>
      </w:r>
      <w:r w:rsidRPr="00ED2512">
        <w:rPr>
          <w:rFonts w:eastAsia="Times New Roman"/>
          <w:sz w:val="22"/>
          <w:szCs w:val="22"/>
          <w:bdr w:val="none" w:sz="0" w:space="0" w:color="auto"/>
          <w:lang w:val="lt-LT" w:eastAsia="lt-LT"/>
        </w:rPr>
        <w:t>ir</w:t>
      </w:r>
      <w:r w:rsidRPr="00ED2512">
        <w:rPr>
          <w:rFonts w:eastAsia="Times New Roman"/>
          <w:b/>
          <w:bCs/>
          <w:sz w:val="22"/>
          <w:szCs w:val="22"/>
          <w:bdr w:val="none" w:sz="0" w:space="0" w:color="auto"/>
          <w:lang w:val="lt-LT" w:eastAsia="lt-LT"/>
        </w:rPr>
        <w:t xml:space="preserve"> konfidenciali informacija</w:t>
      </w:r>
      <w:r w:rsidRPr="00CE10EB">
        <w:rPr>
          <w:rFonts w:eastAsia="Times New Roman"/>
          <w:sz w:val="22"/>
          <w:szCs w:val="22"/>
          <w:bdr w:val="none" w:sz="0" w:space="0" w:color="auto"/>
          <w:lang w:val="lt-LT" w:eastAsia="lt-LT"/>
        </w:rPr>
        <w:t xml:space="preserve"> (dokumentai su konfidencialia informacija įsegti atskirai)*</w:t>
      </w:r>
      <w:r w:rsidRPr="00CE10EB">
        <w:rPr>
          <w:rFonts w:eastAsia="Times New Roman"/>
          <w:i/>
          <w:sz w:val="22"/>
          <w:szCs w:val="22"/>
          <w:bdr w:val="none" w:sz="0" w:space="0" w:color="auto"/>
          <w:lang w:val="lt-LT" w:eastAsia="lt-LT"/>
        </w:rPr>
        <w:t xml:space="preserve"> /perkančioji organizacija šios informacijos negali atskleisti tretiesiems asmenims/</w:t>
      </w:r>
      <w:r w:rsidRPr="00CE10EB">
        <w:rPr>
          <w:rFonts w:eastAsia="Times New Roman"/>
          <w:sz w:val="22"/>
          <w:szCs w:val="22"/>
          <w:bdr w:val="none" w:sz="0" w:space="0" w:color="auto"/>
          <w:lang w:val="lt-LT" w:eastAsia="lt-LT"/>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54"/>
        <w:gridCol w:w="4961"/>
      </w:tblGrid>
      <w:tr w:rsidR="001B3AA3" w:rsidRPr="002B6F58" w14:paraId="7A1557A2" w14:textId="77777777" w:rsidTr="002B6F58">
        <w:tc>
          <w:tcPr>
            <w:tcW w:w="720" w:type="dxa"/>
            <w:tcBorders>
              <w:top w:val="single" w:sz="4" w:space="0" w:color="auto"/>
              <w:left w:val="single" w:sz="4" w:space="0" w:color="auto"/>
              <w:bottom w:val="single" w:sz="4" w:space="0" w:color="auto"/>
              <w:right w:val="single" w:sz="4" w:space="0" w:color="auto"/>
            </w:tcBorders>
          </w:tcPr>
          <w:p w14:paraId="49C0A786" w14:textId="6B7C5BC4"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Eil.</w:t>
            </w:r>
            <w:r w:rsidR="002B6F58">
              <w:rPr>
                <w:rFonts w:eastAsia="Times New Roman"/>
                <w:sz w:val="22"/>
                <w:szCs w:val="22"/>
                <w:bdr w:val="none" w:sz="0" w:space="0" w:color="auto"/>
                <w:lang w:val="lt-LT" w:eastAsia="lt-LT"/>
              </w:rPr>
              <w:t xml:space="preserve"> </w:t>
            </w:r>
            <w:r w:rsidRPr="002B6F58">
              <w:rPr>
                <w:rFonts w:eastAsia="Times New Roman"/>
                <w:sz w:val="22"/>
                <w:szCs w:val="22"/>
                <w:bdr w:val="none" w:sz="0" w:space="0" w:color="auto"/>
                <w:lang w:val="lt-LT" w:eastAsia="lt-LT"/>
              </w:rPr>
              <w:t>Nr</w:t>
            </w:r>
            <w:r w:rsidR="002B6F58">
              <w:rPr>
                <w:rFonts w:eastAsia="Times New Roman"/>
                <w:sz w:val="22"/>
                <w:szCs w:val="22"/>
                <w:bdr w:val="none" w:sz="0" w:space="0" w:color="auto"/>
                <w:lang w:val="lt-LT" w:eastAsia="lt-LT"/>
              </w:rPr>
              <w:t>.</w:t>
            </w:r>
          </w:p>
        </w:tc>
        <w:tc>
          <w:tcPr>
            <w:tcW w:w="4554" w:type="dxa"/>
            <w:tcBorders>
              <w:top w:val="single" w:sz="4" w:space="0" w:color="auto"/>
              <w:left w:val="single" w:sz="4" w:space="0" w:color="auto"/>
              <w:bottom w:val="single" w:sz="4" w:space="0" w:color="auto"/>
              <w:right w:val="single" w:sz="4" w:space="0" w:color="auto"/>
            </w:tcBorders>
          </w:tcPr>
          <w:p w14:paraId="534D2A7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Pateikto dokumento pavadinimas</w:t>
            </w:r>
          </w:p>
          <w:p w14:paraId="7EE78B94" w14:textId="5262C529" w:rsidR="002B6F58" w:rsidRPr="002B6F58" w:rsidRDefault="002B6F58"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sz w:val="22"/>
                <w:szCs w:val="22"/>
                <w:lang w:val="lt-LT" w:eastAsia="lt-LT"/>
              </w:rPr>
              <w:t>(rekomenduojama pavadinime vartoti žodį „</w:t>
            </w:r>
            <w:r w:rsidRPr="002B6F58">
              <w:rPr>
                <w:b/>
                <w:bCs/>
                <w:sz w:val="22"/>
                <w:szCs w:val="22"/>
                <w:lang w:val="lt-LT" w:eastAsia="lt-LT"/>
              </w:rPr>
              <w:t>Konfidencialu</w:t>
            </w:r>
            <w:r w:rsidRPr="002B6F58">
              <w:rPr>
                <w:sz w:val="22"/>
                <w:szCs w:val="22"/>
                <w:lang w:val="lt-LT" w:eastAsia="lt-LT"/>
              </w:rPr>
              <w:t>“)</w:t>
            </w:r>
          </w:p>
        </w:tc>
        <w:tc>
          <w:tcPr>
            <w:tcW w:w="4961" w:type="dxa"/>
            <w:tcBorders>
              <w:top w:val="single" w:sz="4" w:space="0" w:color="auto"/>
              <w:left w:val="single" w:sz="4" w:space="0" w:color="auto"/>
              <w:bottom w:val="single" w:sz="4" w:space="0" w:color="auto"/>
              <w:right w:val="single" w:sz="4" w:space="0" w:color="auto"/>
            </w:tcBorders>
          </w:tcPr>
          <w:p w14:paraId="13E2AD0C"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Dokumentas yra įkeltas šioje CVP IS pasiūlymo lango eilutėje </w:t>
            </w:r>
          </w:p>
        </w:tc>
      </w:tr>
      <w:tr w:rsidR="001B3AA3" w:rsidRPr="002B6F58" w14:paraId="6ABF4D49" w14:textId="77777777" w:rsidTr="002B6F58">
        <w:tc>
          <w:tcPr>
            <w:tcW w:w="720" w:type="dxa"/>
            <w:tcBorders>
              <w:top w:val="single" w:sz="4" w:space="0" w:color="auto"/>
              <w:left w:val="single" w:sz="4" w:space="0" w:color="auto"/>
              <w:bottom w:val="single" w:sz="4" w:space="0" w:color="auto"/>
              <w:right w:val="single" w:sz="4" w:space="0" w:color="auto"/>
            </w:tcBorders>
          </w:tcPr>
          <w:p w14:paraId="1FCFDD7C" w14:textId="257BDA4B" w:rsidR="001B3AA3"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1</w:t>
            </w:r>
          </w:p>
        </w:tc>
        <w:tc>
          <w:tcPr>
            <w:tcW w:w="4554" w:type="dxa"/>
            <w:tcBorders>
              <w:top w:val="single" w:sz="4" w:space="0" w:color="auto"/>
              <w:left w:val="single" w:sz="4" w:space="0" w:color="auto"/>
              <w:bottom w:val="single" w:sz="4" w:space="0" w:color="auto"/>
              <w:right w:val="single" w:sz="4" w:space="0" w:color="auto"/>
            </w:tcBorders>
          </w:tcPr>
          <w:p w14:paraId="0470ACCD"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71A1E44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r w:rsidR="00624CFB" w:rsidRPr="002B6F58" w14:paraId="08B86809" w14:textId="77777777" w:rsidTr="002B6F58">
        <w:tc>
          <w:tcPr>
            <w:tcW w:w="720" w:type="dxa"/>
            <w:tcBorders>
              <w:top w:val="single" w:sz="4" w:space="0" w:color="auto"/>
              <w:left w:val="single" w:sz="4" w:space="0" w:color="auto"/>
              <w:bottom w:val="single" w:sz="4" w:space="0" w:color="auto"/>
              <w:right w:val="single" w:sz="4" w:space="0" w:color="auto"/>
            </w:tcBorders>
          </w:tcPr>
          <w:p w14:paraId="72C691EC" w14:textId="1B722B7E" w:rsidR="00624CFB"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2</w:t>
            </w:r>
          </w:p>
        </w:tc>
        <w:tc>
          <w:tcPr>
            <w:tcW w:w="4554" w:type="dxa"/>
            <w:tcBorders>
              <w:top w:val="single" w:sz="4" w:space="0" w:color="auto"/>
              <w:left w:val="single" w:sz="4" w:space="0" w:color="auto"/>
              <w:bottom w:val="single" w:sz="4" w:space="0" w:color="auto"/>
              <w:right w:val="single" w:sz="4" w:space="0" w:color="auto"/>
            </w:tcBorders>
          </w:tcPr>
          <w:p w14:paraId="46D900AC"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0DFB9CBB"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4804CD19" w14:textId="41C2A644"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2B6F58">
        <w:rPr>
          <w:bCs/>
          <w:i/>
          <w:sz w:val="22"/>
          <w:szCs w:val="22"/>
          <w:lang w:val="lt-LT"/>
        </w:rPr>
        <w:t>*Pildyti tuomet, jei bus pateikta konfidenciali informacija. Tiekėjas negali nurodyti, kad konfidencialus yra pasiūlymo įkainis</w:t>
      </w:r>
      <w:r w:rsidR="00ED2512" w:rsidRPr="002B6F58">
        <w:rPr>
          <w:bCs/>
          <w:i/>
          <w:sz w:val="22"/>
          <w:szCs w:val="22"/>
          <w:lang w:val="lt-LT"/>
        </w:rPr>
        <w:t>/kaina</w:t>
      </w:r>
      <w:r w:rsidRPr="002B6F58">
        <w:rPr>
          <w:bCs/>
          <w:i/>
          <w:sz w:val="22"/>
          <w:szCs w:val="22"/>
          <w:lang w:val="lt-LT"/>
        </w:rPr>
        <w:t xml:space="preserve"> arba kad visas pasiūlymas yra konfidencialus.</w:t>
      </w:r>
    </w:p>
    <w:p w14:paraId="7332A1E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2B6F58">
        <w:rPr>
          <w:rFonts w:eastAsia="Times New Roman"/>
          <w:bCs/>
          <w:sz w:val="22"/>
          <w:szCs w:val="22"/>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B6F58">
        <w:rPr>
          <w:rFonts w:eastAsia="Times New Roman"/>
          <w:sz w:val="22"/>
          <w:szCs w:val="22"/>
          <w:bdr w:val="none" w:sz="0" w:space="0" w:color="auto"/>
          <w:lang w:val="lt-LT" w:eastAsia="ar-SA"/>
        </w:rPr>
        <w:t>:</w:t>
      </w:r>
    </w:p>
    <w:p w14:paraId="7879A6D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E020EB8" w14:textId="4E7BA21E" w:rsidR="001B3AA3" w:rsidRPr="002B6F58" w:rsidRDefault="00F7549B" w:rsidP="00F754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6. </w:t>
      </w:r>
      <w:r w:rsidR="001B3AA3" w:rsidRPr="002B6F58">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1B3AA3" w:rsidRPr="002B6F58" w14:paraId="6CA1C75E" w14:textId="77777777" w:rsidTr="007C0FAF">
        <w:tc>
          <w:tcPr>
            <w:tcW w:w="709" w:type="dxa"/>
          </w:tcPr>
          <w:p w14:paraId="5FFBA4D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2B6F58">
              <w:rPr>
                <w:rFonts w:eastAsia="Times New Roman"/>
                <w:sz w:val="22"/>
                <w:szCs w:val="22"/>
                <w:bdr w:val="none" w:sz="0" w:space="0" w:color="auto"/>
                <w:lang w:val="lt-LT" w:eastAsia="lt-LT"/>
              </w:rPr>
              <w:t>Eil.Nr</w:t>
            </w:r>
            <w:proofErr w:type="spellEnd"/>
          </w:p>
        </w:tc>
        <w:tc>
          <w:tcPr>
            <w:tcW w:w="5670" w:type="dxa"/>
            <w:gridSpan w:val="4"/>
          </w:tcPr>
          <w:p w14:paraId="53F00A5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Pateiktų dokumentų pavadinimas</w:t>
            </w:r>
          </w:p>
        </w:tc>
        <w:tc>
          <w:tcPr>
            <w:tcW w:w="3544" w:type="dxa"/>
            <w:gridSpan w:val="2"/>
          </w:tcPr>
          <w:p w14:paraId="3AC9D94A"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Dokumento puslapių skaičius</w:t>
            </w:r>
          </w:p>
        </w:tc>
      </w:tr>
      <w:tr w:rsidR="001D6C30" w:rsidRPr="002B6F58" w14:paraId="6466ABD9" w14:textId="77777777" w:rsidTr="007C0FAF">
        <w:tc>
          <w:tcPr>
            <w:tcW w:w="709" w:type="dxa"/>
          </w:tcPr>
          <w:p w14:paraId="156A5909" w14:textId="50D1BB76"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1</w:t>
            </w:r>
          </w:p>
        </w:tc>
        <w:tc>
          <w:tcPr>
            <w:tcW w:w="5670" w:type="dxa"/>
            <w:gridSpan w:val="4"/>
          </w:tcPr>
          <w:p w14:paraId="2BE679B9" w14:textId="19116C2C"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1 priedas - Techninė specifikacija</w:t>
            </w:r>
          </w:p>
        </w:tc>
        <w:tc>
          <w:tcPr>
            <w:tcW w:w="3544" w:type="dxa"/>
            <w:gridSpan w:val="2"/>
          </w:tcPr>
          <w:p w14:paraId="43D884A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E0F56F3" w14:textId="77777777" w:rsidTr="007C0FAF">
        <w:tc>
          <w:tcPr>
            <w:tcW w:w="709" w:type="dxa"/>
          </w:tcPr>
          <w:p w14:paraId="4198904C" w14:textId="4C6F805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2</w:t>
            </w:r>
          </w:p>
        </w:tc>
        <w:tc>
          <w:tcPr>
            <w:tcW w:w="5670" w:type="dxa"/>
            <w:gridSpan w:val="4"/>
          </w:tcPr>
          <w:p w14:paraId="14E48D9A" w14:textId="6C9B77D3"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3 priedas - EBVPD</w:t>
            </w:r>
          </w:p>
        </w:tc>
        <w:tc>
          <w:tcPr>
            <w:tcW w:w="3544" w:type="dxa"/>
            <w:gridSpan w:val="2"/>
          </w:tcPr>
          <w:p w14:paraId="1F190631"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0E5908B" w14:textId="77777777" w:rsidTr="007C0FAF">
        <w:tc>
          <w:tcPr>
            <w:tcW w:w="709" w:type="dxa"/>
          </w:tcPr>
          <w:p w14:paraId="7FFAC8C8" w14:textId="2350BAE9"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3</w:t>
            </w:r>
          </w:p>
        </w:tc>
        <w:tc>
          <w:tcPr>
            <w:tcW w:w="5670" w:type="dxa"/>
            <w:gridSpan w:val="4"/>
          </w:tcPr>
          <w:p w14:paraId="52F59EC2" w14:textId="6B1F4DCA"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4 priedas - Pasiūlymas</w:t>
            </w:r>
          </w:p>
        </w:tc>
        <w:tc>
          <w:tcPr>
            <w:tcW w:w="3544" w:type="dxa"/>
            <w:gridSpan w:val="2"/>
          </w:tcPr>
          <w:p w14:paraId="33D86D4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0CEFBC51" w14:textId="77777777" w:rsidTr="007C0FAF">
        <w:tc>
          <w:tcPr>
            <w:tcW w:w="709" w:type="dxa"/>
          </w:tcPr>
          <w:p w14:paraId="51E6E41C" w14:textId="20055CDE"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Ir t.t.</w:t>
            </w:r>
          </w:p>
        </w:tc>
        <w:tc>
          <w:tcPr>
            <w:tcW w:w="5670" w:type="dxa"/>
            <w:gridSpan w:val="4"/>
          </w:tcPr>
          <w:p w14:paraId="21C9E82E"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9DCF6A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71B0E6FF" w14:textId="77777777" w:rsidTr="007C0FAF">
        <w:tc>
          <w:tcPr>
            <w:tcW w:w="709" w:type="dxa"/>
          </w:tcPr>
          <w:p w14:paraId="0BFFCF0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6FB6CCE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2DFE06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0FEA8C46" w14:textId="77777777" w:rsidTr="007C0FAF">
        <w:tc>
          <w:tcPr>
            <w:tcW w:w="709" w:type="dxa"/>
          </w:tcPr>
          <w:p w14:paraId="312A176A"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36D11A6B"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0EEF5DB4"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2CC66646" w14:textId="77777777" w:rsidTr="007C0FAF">
        <w:tc>
          <w:tcPr>
            <w:tcW w:w="709" w:type="dxa"/>
          </w:tcPr>
          <w:p w14:paraId="341410A7"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00CFAB7E"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39F2A590"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597A78C8"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0CF3291C"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079A862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3D098F7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51DB9D37"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12B2AB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201258E4"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7AE8F579"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561E0A3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1D6C30" w:rsidRPr="00712247" w14:paraId="2F8847B0"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03B3953B"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712247">
              <w:rPr>
                <w:rFonts w:eastAsia="Times New Roman"/>
                <w:position w:val="6"/>
                <w:sz w:val="22"/>
                <w:szCs w:val="22"/>
                <w:bdr w:val="none" w:sz="0" w:space="0" w:color="auto"/>
                <w:lang w:val="lt-LT"/>
              </w:rPr>
              <w:t>(Tiekėjo arba jo įgalioto asmens pareigų pavadinimas*)</w:t>
            </w:r>
          </w:p>
          <w:p w14:paraId="4A786F37" w14:textId="77777777" w:rsidR="00712247" w:rsidRPr="00712247" w:rsidRDefault="00712247"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p>
        </w:tc>
        <w:tc>
          <w:tcPr>
            <w:tcW w:w="632" w:type="dxa"/>
          </w:tcPr>
          <w:p w14:paraId="094F73A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4814FCB3"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(Parašas*)</w:t>
            </w:r>
          </w:p>
        </w:tc>
        <w:tc>
          <w:tcPr>
            <w:tcW w:w="701" w:type="dxa"/>
            <w:gridSpan w:val="2"/>
          </w:tcPr>
          <w:p w14:paraId="682F44D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787159A0"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(Vardas ir pavardė*)</w:t>
            </w:r>
          </w:p>
        </w:tc>
      </w:tr>
    </w:tbl>
    <w:p w14:paraId="18B4D742" w14:textId="77777777" w:rsidR="00712247" w:rsidRPr="00712247" w:rsidRDefault="00712247" w:rsidP="00712247">
      <w:pPr>
        <w:ind w:firstLine="426"/>
        <w:jc w:val="both"/>
        <w:rPr>
          <w:sz w:val="22"/>
          <w:szCs w:val="22"/>
          <w:lang w:val="lt-LT" w:eastAsia="lt-LT"/>
        </w:rPr>
      </w:pPr>
      <w:r w:rsidRPr="00712247">
        <w:rPr>
          <w:sz w:val="22"/>
          <w:szCs w:val="22"/>
          <w:lang w:val="lt-LT" w:eastAsia="lt-LT"/>
        </w:rPr>
        <w:t>*Pastaba. Pasirašoma atskirai elektroniniu parašu tuo atveju, kai dokumente nurodytas kitas nei visą pasiūlymą pasirašantis asmuo.</w:t>
      </w:r>
    </w:p>
    <w:p w14:paraId="528008F4" w14:textId="5394CED3" w:rsidR="006D2843" w:rsidRPr="00712247" w:rsidRDefault="00660382" w:rsidP="00EE5754">
      <w:pPr>
        <w:rPr>
          <w:b/>
          <w:color w:val="000000" w:themeColor="text1"/>
          <w:sz w:val="22"/>
          <w:szCs w:val="22"/>
          <w:lang w:val="lt-LT"/>
        </w:rPr>
      </w:pPr>
      <w:r>
        <w:rPr>
          <w:b/>
          <w:color w:val="000000" w:themeColor="text1"/>
          <w:sz w:val="22"/>
          <w:szCs w:val="22"/>
          <w:lang w:val="lt-LT"/>
        </w:rPr>
        <w:t>S</w:t>
      </w:r>
    </w:p>
    <w:sectPr w:rsidR="006D2843" w:rsidRPr="00712247" w:rsidSect="00832C86">
      <w:footerReference w:type="default" r:id="rId8"/>
      <w:pgSz w:w="11900" w:h="16840"/>
      <w:pgMar w:top="851" w:right="561" w:bottom="284" w:left="992"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97C02" w14:textId="77777777" w:rsidR="003D528A" w:rsidRDefault="003D528A">
      <w:r>
        <w:separator/>
      </w:r>
    </w:p>
  </w:endnote>
  <w:endnote w:type="continuationSeparator" w:id="0">
    <w:p w14:paraId="11222E89" w14:textId="77777777" w:rsidR="003D528A" w:rsidRDefault="003D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2247200"/>
      <w:docPartObj>
        <w:docPartGallery w:val="Page Numbers (Bottom of Page)"/>
        <w:docPartUnique/>
      </w:docPartObj>
    </w:sdtPr>
    <w:sdtEndPr/>
    <w:sdtContent>
      <w:p w14:paraId="151FFE62" w14:textId="4BBFB37A" w:rsidR="00832C86" w:rsidRDefault="00832C86">
        <w:pPr>
          <w:pStyle w:val="Footer"/>
          <w:jc w:val="right"/>
        </w:pPr>
        <w:r>
          <w:fldChar w:fldCharType="begin"/>
        </w:r>
        <w:r>
          <w:instrText>PAGE   \* MERGEFORMAT</w:instrText>
        </w:r>
        <w:r>
          <w:fldChar w:fldCharType="separate"/>
        </w:r>
        <w:r>
          <w:rPr>
            <w:lang w:val="lt-LT"/>
          </w:rPr>
          <w:t>2</w:t>
        </w:r>
        <w:r>
          <w:fldChar w:fldCharType="end"/>
        </w:r>
      </w:p>
    </w:sdtContent>
  </w:sdt>
  <w:p w14:paraId="244A65C6" w14:textId="0DDC951A" w:rsidR="003D528A" w:rsidRDefault="003D528A" w:rsidP="00824974">
    <w:pPr>
      <w:pStyle w:val="HeaderFooter"/>
      <w:tabs>
        <w:tab w:val="clear" w:pos="9020"/>
        <w:tab w:val="center" w:pos="4750"/>
        <w:tab w:val="right" w:pos="9500"/>
      </w:tabs>
      <w:ind w:left="99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186EB" w14:textId="77777777" w:rsidR="003D528A" w:rsidRDefault="003D528A">
      <w:r>
        <w:separator/>
      </w:r>
    </w:p>
  </w:footnote>
  <w:footnote w:type="continuationSeparator" w:id="0">
    <w:p w14:paraId="7D00BF5A" w14:textId="77777777" w:rsidR="003D528A" w:rsidRDefault="003D5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lvlText w:val="%1."/>
      <w:lvlJc w:val="left"/>
      <w:pPr>
        <w:tabs>
          <w:tab w:val="num" w:pos="341"/>
        </w:tabs>
        <w:ind w:left="340" w:hanging="226"/>
      </w:pPr>
      <w:rPr>
        <w:i/>
        <w:sz w:val="20"/>
        <w:szCs w:val="20"/>
        <w:lang w:val="de-DE"/>
      </w:rPr>
    </w:lvl>
  </w:abstractNum>
  <w:abstractNum w:abstractNumId="1" w15:restartNumberingAfterBreak="0">
    <w:nsid w:val="00000002"/>
    <w:multiLevelType w:val="singleLevel"/>
    <w:tmpl w:val="00000002"/>
    <w:name w:val="WW8Num2"/>
    <w:lvl w:ilvl="0">
      <w:start w:val="1"/>
      <w:numFmt w:val="decimal"/>
      <w:lvlText w:val="%1."/>
      <w:lvlJc w:val="left"/>
      <w:pPr>
        <w:tabs>
          <w:tab w:val="num" w:pos="341"/>
        </w:tabs>
        <w:ind w:left="340" w:hanging="226"/>
      </w:pPr>
      <w:rPr>
        <w:i/>
        <w:sz w:val="20"/>
        <w:szCs w:val="20"/>
      </w:rPr>
    </w:lvl>
  </w:abstractNum>
  <w:abstractNum w:abstractNumId="2" w15:restartNumberingAfterBreak="0">
    <w:nsid w:val="00000003"/>
    <w:multiLevelType w:val="singleLevel"/>
    <w:tmpl w:val="00000003"/>
    <w:name w:val="WW8Num3"/>
    <w:lvl w:ilvl="0">
      <w:start w:val="1"/>
      <w:numFmt w:val="decimal"/>
      <w:lvlText w:val="%1."/>
      <w:lvlJc w:val="left"/>
      <w:pPr>
        <w:tabs>
          <w:tab w:val="num" w:pos="341"/>
        </w:tabs>
        <w:ind w:left="340" w:hanging="226"/>
      </w:pPr>
      <w:rPr>
        <w:sz w:val="20"/>
        <w:szCs w:val="20"/>
      </w:rPr>
    </w:lvl>
  </w:abstractNum>
  <w:abstractNum w:abstractNumId="3" w15:restartNumberingAfterBreak="0">
    <w:nsid w:val="00000004"/>
    <w:multiLevelType w:val="singleLevel"/>
    <w:tmpl w:val="00000004"/>
    <w:name w:val="WW8Num4"/>
    <w:lvl w:ilvl="0">
      <w:start w:val="1"/>
      <w:numFmt w:val="decimal"/>
      <w:lvlText w:val="%1."/>
      <w:lvlJc w:val="left"/>
      <w:pPr>
        <w:tabs>
          <w:tab w:val="num" w:pos="341"/>
        </w:tabs>
        <w:ind w:left="340" w:hanging="226"/>
      </w:pPr>
      <w:rPr>
        <w:sz w:val="20"/>
        <w:szCs w:val="20"/>
        <w:lang w:val="de-DE"/>
      </w:rPr>
    </w:lvl>
  </w:abstractNum>
  <w:abstractNum w:abstractNumId="4" w15:restartNumberingAfterBreak="0">
    <w:nsid w:val="00000005"/>
    <w:multiLevelType w:val="singleLevel"/>
    <w:tmpl w:val="00000005"/>
    <w:name w:val="WW8Num5"/>
    <w:lvl w:ilvl="0">
      <w:start w:val="1"/>
      <w:numFmt w:val="decimal"/>
      <w:lvlText w:val="%1."/>
      <w:lvlJc w:val="left"/>
      <w:pPr>
        <w:tabs>
          <w:tab w:val="num" w:pos="417"/>
        </w:tabs>
        <w:ind w:left="417"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417"/>
        </w:tabs>
        <w:ind w:left="417"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341"/>
        </w:tabs>
        <w:ind w:left="340" w:hanging="226"/>
      </w:pPr>
    </w:lvl>
  </w:abstractNum>
  <w:abstractNum w:abstractNumId="7" w15:restartNumberingAfterBreak="0">
    <w:nsid w:val="00000008"/>
    <w:multiLevelType w:val="singleLevel"/>
    <w:tmpl w:val="00000008"/>
    <w:name w:val="WW8Num8"/>
    <w:lvl w:ilvl="0">
      <w:start w:val="1"/>
      <w:numFmt w:val="decimal"/>
      <w:lvlText w:val="%1."/>
      <w:lvlJc w:val="left"/>
      <w:pPr>
        <w:tabs>
          <w:tab w:val="num" w:pos="341"/>
        </w:tabs>
        <w:ind w:left="340" w:hanging="226"/>
      </w:pPr>
      <w:rPr>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340"/>
        </w:tabs>
        <w:ind w:left="340" w:hanging="227"/>
      </w:pPr>
    </w:lvl>
  </w:abstractNum>
  <w:abstractNum w:abstractNumId="9" w15:restartNumberingAfterBreak="0">
    <w:nsid w:val="0000000A"/>
    <w:multiLevelType w:val="singleLevel"/>
    <w:tmpl w:val="0000000A"/>
    <w:name w:val="WW8Num10"/>
    <w:lvl w:ilvl="0">
      <w:start w:val="1"/>
      <w:numFmt w:val="decimal"/>
      <w:lvlText w:val="%1."/>
      <w:lvlJc w:val="left"/>
      <w:pPr>
        <w:tabs>
          <w:tab w:val="num" w:pos="340"/>
        </w:tabs>
        <w:ind w:left="340" w:hanging="227"/>
      </w:pPr>
      <w:rPr>
        <w:i/>
        <w:sz w:val="20"/>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473"/>
        </w:tabs>
        <w:ind w:left="473" w:hanging="360"/>
      </w:pPr>
      <w:rPr>
        <w:sz w:val="20"/>
        <w:szCs w:val="20"/>
      </w:rPr>
    </w:lvl>
  </w:abstractNum>
  <w:abstractNum w:abstractNumId="11" w15:restartNumberingAfterBreak="0">
    <w:nsid w:val="0000000C"/>
    <w:multiLevelType w:val="singleLevel"/>
    <w:tmpl w:val="0000000C"/>
    <w:name w:val="WW8Num12"/>
    <w:lvl w:ilvl="0">
      <w:start w:val="1"/>
      <w:numFmt w:val="decimal"/>
      <w:lvlText w:val="%1."/>
      <w:lvlJc w:val="left"/>
      <w:pPr>
        <w:tabs>
          <w:tab w:val="num" w:pos="473"/>
        </w:tabs>
        <w:ind w:left="473" w:hanging="360"/>
      </w:pPr>
      <w:rPr>
        <w:sz w:val="20"/>
        <w:szCs w:val="20"/>
      </w:rPr>
    </w:lvl>
  </w:abstractNum>
  <w:abstractNum w:abstractNumId="12" w15:restartNumberingAfterBreak="0">
    <w:nsid w:val="0000000D"/>
    <w:multiLevelType w:val="singleLevel"/>
    <w:tmpl w:val="0000000D"/>
    <w:name w:val="WW8Num13"/>
    <w:lvl w:ilvl="0">
      <w:start w:val="1"/>
      <w:numFmt w:val="decimal"/>
      <w:lvlText w:val="%1."/>
      <w:lvlJc w:val="left"/>
      <w:pPr>
        <w:tabs>
          <w:tab w:val="num" w:pos="417"/>
        </w:tabs>
        <w:ind w:left="417"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417"/>
        </w:tabs>
        <w:ind w:left="417" w:hanging="360"/>
      </w:pPr>
      <w:rPr>
        <w:sz w:val="20"/>
        <w:szCs w:val="20"/>
      </w:rPr>
    </w:lvl>
  </w:abstractNum>
  <w:abstractNum w:abstractNumId="14" w15:restartNumberingAfterBreak="0">
    <w:nsid w:val="0000000F"/>
    <w:multiLevelType w:val="singleLevel"/>
    <w:tmpl w:val="0000000F"/>
    <w:name w:val="WW8Num15"/>
    <w:lvl w:ilvl="0">
      <w:start w:val="1"/>
      <w:numFmt w:val="decimal"/>
      <w:lvlText w:val="%1."/>
      <w:lvlJc w:val="left"/>
      <w:pPr>
        <w:tabs>
          <w:tab w:val="num" w:pos="340"/>
        </w:tabs>
        <w:ind w:left="340" w:hanging="227"/>
      </w:pPr>
    </w:lvl>
  </w:abstractNum>
  <w:abstractNum w:abstractNumId="15" w15:restartNumberingAfterBreak="0">
    <w:nsid w:val="00000010"/>
    <w:multiLevelType w:val="singleLevel"/>
    <w:tmpl w:val="00000010"/>
    <w:name w:val="WW8Num16"/>
    <w:lvl w:ilvl="0">
      <w:start w:val="1"/>
      <w:numFmt w:val="decimal"/>
      <w:lvlText w:val="%1."/>
      <w:lvlJc w:val="left"/>
      <w:pPr>
        <w:tabs>
          <w:tab w:val="num" w:pos="340"/>
        </w:tabs>
        <w:ind w:left="340" w:hanging="227"/>
      </w:pPr>
    </w:lvl>
  </w:abstractNum>
  <w:abstractNum w:abstractNumId="16" w15:restartNumberingAfterBreak="0">
    <w:nsid w:val="00000011"/>
    <w:multiLevelType w:val="singleLevel"/>
    <w:tmpl w:val="00000011"/>
    <w:name w:val="WW8Num17"/>
    <w:lvl w:ilvl="0">
      <w:start w:val="1"/>
      <w:numFmt w:val="decimal"/>
      <w:lvlText w:val="%1."/>
      <w:lvlJc w:val="left"/>
      <w:pPr>
        <w:tabs>
          <w:tab w:val="num" w:pos="340"/>
        </w:tabs>
        <w:ind w:left="340" w:hanging="227"/>
      </w:pPr>
    </w:lvl>
  </w:abstractNum>
  <w:abstractNum w:abstractNumId="17" w15:restartNumberingAfterBreak="0">
    <w:nsid w:val="00000012"/>
    <w:multiLevelType w:val="singleLevel"/>
    <w:tmpl w:val="00000012"/>
    <w:name w:val="WW8Num18"/>
    <w:lvl w:ilvl="0">
      <w:start w:val="1"/>
      <w:numFmt w:val="decimal"/>
      <w:lvlText w:val="%1."/>
      <w:lvlJc w:val="left"/>
      <w:pPr>
        <w:tabs>
          <w:tab w:val="num" w:pos="340"/>
        </w:tabs>
        <w:ind w:left="340" w:hanging="227"/>
      </w:pPr>
      <w:rPr>
        <w:sz w:val="20"/>
        <w:szCs w:val="20"/>
        <w:lang w:val="de-DE"/>
      </w:rPr>
    </w:lvl>
  </w:abstractNum>
  <w:abstractNum w:abstractNumId="18" w15:restartNumberingAfterBreak="0">
    <w:nsid w:val="00000013"/>
    <w:multiLevelType w:val="singleLevel"/>
    <w:tmpl w:val="00000013"/>
    <w:name w:val="WW8Num19"/>
    <w:lvl w:ilvl="0">
      <w:start w:val="1"/>
      <w:numFmt w:val="decimal"/>
      <w:lvlText w:val="%1."/>
      <w:lvlJc w:val="left"/>
      <w:pPr>
        <w:tabs>
          <w:tab w:val="num" w:pos="340"/>
        </w:tabs>
        <w:ind w:left="340" w:hanging="227"/>
      </w:pPr>
    </w:lvl>
  </w:abstractNum>
  <w:abstractNum w:abstractNumId="19" w15:restartNumberingAfterBreak="0">
    <w:nsid w:val="00000014"/>
    <w:multiLevelType w:val="singleLevel"/>
    <w:tmpl w:val="00000014"/>
    <w:name w:val="WW8Num20"/>
    <w:lvl w:ilvl="0">
      <w:start w:val="1"/>
      <w:numFmt w:val="decimal"/>
      <w:lvlText w:val="%1."/>
      <w:lvlJc w:val="left"/>
      <w:pPr>
        <w:tabs>
          <w:tab w:val="num" w:pos="340"/>
        </w:tabs>
        <w:ind w:left="340" w:hanging="227"/>
      </w:pPr>
    </w:lvl>
  </w:abstractNum>
  <w:abstractNum w:abstractNumId="20" w15:restartNumberingAfterBreak="0">
    <w:nsid w:val="00000015"/>
    <w:multiLevelType w:val="singleLevel"/>
    <w:tmpl w:val="00000015"/>
    <w:name w:val="WW8Num21"/>
    <w:lvl w:ilvl="0">
      <w:start w:val="1"/>
      <w:numFmt w:val="decimal"/>
      <w:lvlText w:val="%1."/>
      <w:lvlJc w:val="left"/>
      <w:pPr>
        <w:tabs>
          <w:tab w:val="num" w:pos="340"/>
        </w:tabs>
        <w:ind w:left="340" w:hanging="227"/>
      </w:pPr>
    </w:lvl>
  </w:abstractNum>
  <w:abstractNum w:abstractNumId="21" w15:restartNumberingAfterBreak="0">
    <w:nsid w:val="00000016"/>
    <w:multiLevelType w:val="singleLevel"/>
    <w:tmpl w:val="00000016"/>
    <w:name w:val="WW8Num22"/>
    <w:lvl w:ilvl="0">
      <w:start w:val="1"/>
      <w:numFmt w:val="decimal"/>
      <w:lvlText w:val="%1."/>
      <w:lvlJc w:val="left"/>
      <w:pPr>
        <w:tabs>
          <w:tab w:val="num" w:pos="340"/>
        </w:tabs>
        <w:ind w:left="340" w:hanging="227"/>
      </w:pPr>
      <w:rPr>
        <w:sz w:val="20"/>
        <w:szCs w:val="20"/>
      </w:rPr>
    </w:lvl>
  </w:abstractNum>
  <w:abstractNum w:abstractNumId="22" w15:restartNumberingAfterBreak="0">
    <w:nsid w:val="00000017"/>
    <w:multiLevelType w:val="singleLevel"/>
    <w:tmpl w:val="00000017"/>
    <w:name w:val="WW8Num23"/>
    <w:lvl w:ilvl="0">
      <w:start w:val="1"/>
      <w:numFmt w:val="decimal"/>
      <w:lvlText w:val="%1."/>
      <w:lvlJc w:val="left"/>
      <w:pPr>
        <w:tabs>
          <w:tab w:val="num" w:pos="340"/>
        </w:tabs>
        <w:ind w:left="340" w:hanging="227"/>
      </w:pPr>
      <w:rPr>
        <w:i/>
        <w:sz w:val="18"/>
        <w:szCs w:val="18"/>
      </w:rPr>
    </w:lvl>
  </w:abstractNum>
  <w:abstractNum w:abstractNumId="23" w15:restartNumberingAfterBreak="0">
    <w:nsid w:val="00000018"/>
    <w:multiLevelType w:val="singleLevel"/>
    <w:tmpl w:val="00000018"/>
    <w:name w:val="WW8Num24"/>
    <w:lvl w:ilvl="0">
      <w:start w:val="1"/>
      <w:numFmt w:val="decimal"/>
      <w:lvlText w:val="%1."/>
      <w:lvlJc w:val="left"/>
      <w:pPr>
        <w:tabs>
          <w:tab w:val="num" w:pos="340"/>
        </w:tabs>
        <w:ind w:left="340" w:hanging="227"/>
      </w:pPr>
    </w:lvl>
  </w:abstractNum>
  <w:abstractNum w:abstractNumId="24" w15:restartNumberingAfterBreak="0">
    <w:nsid w:val="00000019"/>
    <w:multiLevelType w:val="singleLevel"/>
    <w:tmpl w:val="00000019"/>
    <w:name w:val="WW8Num25"/>
    <w:lvl w:ilvl="0">
      <w:start w:val="1"/>
      <w:numFmt w:val="decimal"/>
      <w:lvlText w:val="%1."/>
      <w:lvlJc w:val="left"/>
      <w:pPr>
        <w:tabs>
          <w:tab w:val="num" w:pos="340"/>
        </w:tabs>
        <w:ind w:left="340" w:hanging="227"/>
      </w:pPr>
    </w:lvl>
  </w:abstractNum>
  <w:abstractNum w:abstractNumId="25" w15:restartNumberingAfterBreak="0">
    <w:nsid w:val="0000001A"/>
    <w:multiLevelType w:val="singleLevel"/>
    <w:tmpl w:val="0000001A"/>
    <w:name w:val="WW8Num26"/>
    <w:lvl w:ilvl="0">
      <w:start w:val="1"/>
      <w:numFmt w:val="decimal"/>
      <w:lvlText w:val="%1."/>
      <w:lvlJc w:val="left"/>
      <w:pPr>
        <w:tabs>
          <w:tab w:val="num" w:pos="340"/>
        </w:tabs>
        <w:ind w:left="340" w:hanging="227"/>
      </w:pPr>
      <w:rPr>
        <w:sz w:val="18"/>
        <w:szCs w:val="18"/>
        <w:lang w:val="de-DE"/>
      </w:rPr>
    </w:lvl>
  </w:abstractNum>
  <w:abstractNum w:abstractNumId="26" w15:restartNumberingAfterBreak="0">
    <w:nsid w:val="0000001B"/>
    <w:multiLevelType w:val="singleLevel"/>
    <w:tmpl w:val="0000001B"/>
    <w:name w:val="WW8Num27"/>
    <w:lvl w:ilvl="0">
      <w:start w:val="1"/>
      <w:numFmt w:val="decimal"/>
      <w:lvlText w:val="%1."/>
      <w:lvlJc w:val="left"/>
      <w:pPr>
        <w:tabs>
          <w:tab w:val="num" w:pos="340"/>
        </w:tabs>
        <w:ind w:left="340" w:hanging="227"/>
      </w:pPr>
      <w:rPr>
        <w:sz w:val="20"/>
        <w:szCs w:val="20"/>
      </w:rPr>
    </w:lvl>
  </w:abstractNum>
  <w:abstractNum w:abstractNumId="27" w15:restartNumberingAfterBreak="0">
    <w:nsid w:val="0000001C"/>
    <w:multiLevelType w:val="singleLevel"/>
    <w:tmpl w:val="0000001C"/>
    <w:name w:val="WW8Num28"/>
    <w:lvl w:ilvl="0">
      <w:start w:val="1"/>
      <w:numFmt w:val="decimal"/>
      <w:lvlText w:val="%1."/>
      <w:lvlJc w:val="left"/>
      <w:pPr>
        <w:tabs>
          <w:tab w:val="num" w:pos="340"/>
        </w:tabs>
        <w:ind w:left="340" w:hanging="227"/>
      </w:pPr>
    </w:lvl>
  </w:abstractNum>
  <w:abstractNum w:abstractNumId="28" w15:restartNumberingAfterBreak="0">
    <w:nsid w:val="0000001D"/>
    <w:multiLevelType w:val="singleLevel"/>
    <w:tmpl w:val="0000001D"/>
    <w:name w:val="WW8Num29"/>
    <w:lvl w:ilvl="0">
      <w:start w:val="1"/>
      <w:numFmt w:val="decimal"/>
      <w:lvlText w:val="%1."/>
      <w:lvlJc w:val="left"/>
      <w:pPr>
        <w:tabs>
          <w:tab w:val="num" w:pos="340"/>
        </w:tabs>
        <w:ind w:left="340" w:hanging="227"/>
      </w:pPr>
      <w:rPr>
        <w:i/>
        <w:sz w:val="20"/>
        <w:szCs w:val="20"/>
        <w:lang w:val="de-DE"/>
      </w:rPr>
    </w:lvl>
  </w:abstractNum>
  <w:abstractNum w:abstractNumId="29" w15:restartNumberingAfterBreak="0">
    <w:nsid w:val="0000001E"/>
    <w:multiLevelType w:val="singleLevel"/>
    <w:tmpl w:val="0000001E"/>
    <w:name w:val="WW8Num30"/>
    <w:lvl w:ilvl="0">
      <w:start w:val="1"/>
      <w:numFmt w:val="decimal"/>
      <w:lvlText w:val="%1."/>
      <w:lvlJc w:val="left"/>
      <w:pPr>
        <w:tabs>
          <w:tab w:val="num" w:pos="340"/>
        </w:tabs>
        <w:ind w:left="340" w:hanging="227"/>
      </w:pPr>
    </w:lvl>
  </w:abstractNum>
  <w:abstractNum w:abstractNumId="30" w15:restartNumberingAfterBreak="0">
    <w:nsid w:val="0000001F"/>
    <w:multiLevelType w:val="singleLevel"/>
    <w:tmpl w:val="0000001F"/>
    <w:name w:val="WW8Num31"/>
    <w:lvl w:ilvl="0">
      <w:start w:val="1"/>
      <w:numFmt w:val="decimal"/>
      <w:lvlText w:val="%1."/>
      <w:lvlJc w:val="left"/>
      <w:pPr>
        <w:tabs>
          <w:tab w:val="num" w:pos="340"/>
        </w:tabs>
        <w:ind w:left="340" w:hanging="227"/>
      </w:pPr>
      <w:rPr>
        <w:sz w:val="20"/>
        <w:szCs w:val="20"/>
        <w:lang w:val="de-DE"/>
      </w:rPr>
    </w:lvl>
  </w:abstractNum>
  <w:abstractNum w:abstractNumId="31" w15:restartNumberingAfterBreak="0">
    <w:nsid w:val="00000020"/>
    <w:multiLevelType w:val="singleLevel"/>
    <w:tmpl w:val="00000020"/>
    <w:name w:val="WW8Num32"/>
    <w:lvl w:ilvl="0">
      <w:start w:val="1"/>
      <w:numFmt w:val="decimal"/>
      <w:lvlText w:val="%1."/>
      <w:lvlJc w:val="left"/>
      <w:pPr>
        <w:tabs>
          <w:tab w:val="num" w:pos="340"/>
        </w:tabs>
        <w:ind w:left="340" w:hanging="227"/>
      </w:pPr>
    </w:lvl>
  </w:abstractNum>
  <w:abstractNum w:abstractNumId="32" w15:restartNumberingAfterBreak="0">
    <w:nsid w:val="00000021"/>
    <w:multiLevelType w:val="singleLevel"/>
    <w:tmpl w:val="00000021"/>
    <w:name w:val="WW8Num33"/>
    <w:lvl w:ilvl="0">
      <w:start w:val="1"/>
      <w:numFmt w:val="decimal"/>
      <w:lvlText w:val="%1."/>
      <w:lvlJc w:val="left"/>
      <w:pPr>
        <w:tabs>
          <w:tab w:val="num" w:pos="340"/>
        </w:tabs>
        <w:ind w:left="340" w:hanging="227"/>
      </w:pPr>
    </w:lvl>
  </w:abstractNum>
  <w:abstractNum w:abstractNumId="33" w15:restartNumberingAfterBreak="0">
    <w:nsid w:val="00000022"/>
    <w:multiLevelType w:val="singleLevel"/>
    <w:tmpl w:val="00000022"/>
    <w:name w:val="WW8Num34"/>
    <w:lvl w:ilvl="0">
      <w:start w:val="1"/>
      <w:numFmt w:val="decimal"/>
      <w:lvlText w:val="%1."/>
      <w:lvlJc w:val="left"/>
      <w:pPr>
        <w:tabs>
          <w:tab w:val="num" w:pos="417"/>
        </w:tabs>
        <w:ind w:left="417"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417"/>
        </w:tabs>
        <w:ind w:left="417" w:hanging="360"/>
      </w:pPr>
      <w:rPr>
        <w:i/>
        <w:sz w:val="20"/>
        <w:szCs w:val="20"/>
      </w:rPr>
    </w:lvl>
  </w:abstractNum>
  <w:abstractNum w:abstractNumId="35" w15:restartNumberingAfterBreak="0">
    <w:nsid w:val="017F1D4D"/>
    <w:multiLevelType w:val="hybridMultilevel"/>
    <w:tmpl w:val="FE907FC4"/>
    <w:lvl w:ilvl="0" w:tplc="23BC331C">
      <w:start w:val="1"/>
      <w:numFmt w:val="decimal"/>
      <w:lvlText w:val="%1."/>
      <w:lvlJc w:val="left"/>
      <w:pPr>
        <w:ind w:left="450" w:hanging="360"/>
      </w:pPr>
      <w:rPr>
        <w:rFonts w:hint="default"/>
        <w:b w:val="0"/>
        <w:bCs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0EB84BAD"/>
    <w:multiLevelType w:val="hybridMultilevel"/>
    <w:tmpl w:val="3A846E2A"/>
    <w:lvl w:ilvl="0" w:tplc="C338A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0F9D2AD0"/>
    <w:multiLevelType w:val="hybridMultilevel"/>
    <w:tmpl w:val="2F26142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DC1E0A"/>
    <w:multiLevelType w:val="multilevel"/>
    <w:tmpl w:val="4566C736"/>
    <w:lvl w:ilvl="0">
      <w:start w:val="7"/>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39" w15:restartNumberingAfterBreak="0">
    <w:nsid w:val="13EC7B91"/>
    <w:multiLevelType w:val="hybridMultilevel"/>
    <w:tmpl w:val="41E0C1DA"/>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1" w15:restartNumberingAfterBreak="0">
    <w:nsid w:val="25E748ED"/>
    <w:multiLevelType w:val="hybridMultilevel"/>
    <w:tmpl w:val="9BD83D58"/>
    <w:lvl w:ilvl="0" w:tplc="A5A436B8">
      <w:start w:val="2022"/>
      <w:numFmt w:val="bullet"/>
      <w:lvlText w:val="-"/>
      <w:lvlJc w:val="left"/>
      <w:pPr>
        <w:ind w:left="-66" w:hanging="360"/>
      </w:pPr>
      <w:rPr>
        <w:rFonts w:ascii="Times New Roman" w:eastAsia="Times New Roman" w:hAnsi="Times New Roman" w:cs="Times New Roman"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4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632814"/>
    <w:multiLevelType w:val="hybridMultilevel"/>
    <w:tmpl w:val="44DAC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DE442D8"/>
    <w:multiLevelType w:val="hybridMultilevel"/>
    <w:tmpl w:val="42868F58"/>
    <w:lvl w:ilvl="0" w:tplc="C2C22614">
      <w:start w:val="1"/>
      <w:numFmt w:val="decimal"/>
      <w:lvlText w:val="%1."/>
      <w:lvlJc w:val="left"/>
      <w:pPr>
        <w:ind w:left="1211" w:hanging="360"/>
      </w:pPr>
      <w:rPr>
        <w:rFonts w:eastAsia="Arial Unicode M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603355D4"/>
    <w:multiLevelType w:val="hybridMultilevel"/>
    <w:tmpl w:val="0EEAA820"/>
    <w:lvl w:ilvl="0" w:tplc="8FA05444">
      <w:start w:val="1"/>
      <w:numFmt w:val="bullet"/>
      <w:lvlText w:val=""/>
      <w:lvlJc w:val="left"/>
      <w:pPr>
        <w:ind w:left="1353" w:hanging="360"/>
      </w:pPr>
      <w:rPr>
        <w:rFonts w:ascii="Symbol" w:eastAsia="Times New Roman" w:hAnsi="Symbol"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47" w15:restartNumberingAfterBreak="0">
    <w:nsid w:val="61E55A35"/>
    <w:multiLevelType w:val="multilevel"/>
    <w:tmpl w:val="E996E072"/>
    <w:lvl w:ilvl="0">
      <w:start w:val="8"/>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635632BF"/>
    <w:multiLevelType w:val="hybridMultilevel"/>
    <w:tmpl w:val="46F8FB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84167F"/>
    <w:multiLevelType w:val="hybridMultilevel"/>
    <w:tmpl w:val="115096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440A6C"/>
    <w:multiLevelType w:val="hybridMultilevel"/>
    <w:tmpl w:val="D8A4B96A"/>
    <w:lvl w:ilvl="0" w:tplc="B9DCA552">
      <w:numFmt w:val="bullet"/>
      <w:lvlText w:val="-"/>
      <w:lvlJc w:val="left"/>
      <w:pPr>
        <w:ind w:left="725" w:hanging="360"/>
      </w:pPr>
      <w:rPr>
        <w:rFonts w:ascii="Times New Roman" w:eastAsia="Arial Unicode MS" w:hAnsi="Times New Roman" w:cs="Times New Roman" w:hint="default"/>
      </w:rPr>
    </w:lvl>
    <w:lvl w:ilvl="1" w:tplc="04270003" w:tentative="1">
      <w:start w:val="1"/>
      <w:numFmt w:val="bullet"/>
      <w:lvlText w:val="o"/>
      <w:lvlJc w:val="left"/>
      <w:pPr>
        <w:ind w:left="1445" w:hanging="360"/>
      </w:pPr>
      <w:rPr>
        <w:rFonts w:ascii="Courier New" w:hAnsi="Courier New" w:cs="Courier New" w:hint="default"/>
      </w:rPr>
    </w:lvl>
    <w:lvl w:ilvl="2" w:tplc="04270005" w:tentative="1">
      <w:start w:val="1"/>
      <w:numFmt w:val="bullet"/>
      <w:lvlText w:val=""/>
      <w:lvlJc w:val="left"/>
      <w:pPr>
        <w:ind w:left="2165" w:hanging="360"/>
      </w:pPr>
      <w:rPr>
        <w:rFonts w:ascii="Wingdings" w:hAnsi="Wingdings" w:hint="default"/>
      </w:rPr>
    </w:lvl>
    <w:lvl w:ilvl="3" w:tplc="04270001" w:tentative="1">
      <w:start w:val="1"/>
      <w:numFmt w:val="bullet"/>
      <w:lvlText w:val=""/>
      <w:lvlJc w:val="left"/>
      <w:pPr>
        <w:ind w:left="2885" w:hanging="360"/>
      </w:pPr>
      <w:rPr>
        <w:rFonts w:ascii="Symbol" w:hAnsi="Symbol" w:hint="default"/>
      </w:rPr>
    </w:lvl>
    <w:lvl w:ilvl="4" w:tplc="04270003" w:tentative="1">
      <w:start w:val="1"/>
      <w:numFmt w:val="bullet"/>
      <w:lvlText w:val="o"/>
      <w:lvlJc w:val="left"/>
      <w:pPr>
        <w:ind w:left="3605" w:hanging="360"/>
      </w:pPr>
      <w:rPr>
        <w:rFonts w:ascii="Courier New" w:hAnsi="Courier New" w:cs="Courier New" w:hint="default"/>
      </w:rPr>
    </w:lvl>
    <w:lvl w:ilvl="5" w:tplc="04270005" w:tentative="1">
      <w:start w:val="1"/>
      <w:numFmt w:val="bullet"/>
      <w:lvlText w:val=""/>
      <w:lvlJc w:val="left"/>
      <w:pPr>
        <w:ind w:left="4325" w:hanging="360"/>
      </w:pPr>
      <w:rPr>
        <w:rFonts w:ascii="Wingdings" w:hAnsi="Wingdings" w:hint="default"/>
      </w:rPr>
    </w:lvl>
    <w:lvl w:ilvl="6" w:tplc="04270001" w:tentative="1">
      <w:start w:val="1"/>
      <w:numFmt w:val="bullet"/>
      <w:lvlText w:val=""/>
      <w:lvlJc w:val="left"/>
      <w:pPr>
        <w:ind w:left="5045" w:hanging="360"/>
      </w:pPr>
      <w:rPr>
        <w:rFonts w:ascii="Symbol" w:hAnsi="Symbol" w:hint="default"/>
      </w:rPr>
    </w:lvl>
    <w:lvl w:ilvl="7" w:tplc="04270003" w:tentative="1">
      <w:start w:val="1"/>
      <w:numFmt w:val="bullet"/>
      <w:lvlText w:val="o"/>
      <w:lvlJc w:val="left"/>
      <w:pPr>
        <w:ind w:left="5765" w:hanging="360"/>
      </w:pPr>
      <w:rPr>
        <w:rFonts w:ascii="Courier New" w:hAnsi="Courier New" w:cs="Courier New" w:hint="default"/>
      </w:rPr>
    </w:lvl>
    <w:lvl w:ilvl="8" w:tplc="04270005" w:tentative="1">
      <w:start w:val="1"/>
      <w:numFmt w:val="bullet"/>
      <w:lvlText w:val=""/>
      <w:lvlJc w:val="left"/>
      <w:pPr>
        <w:ind w:left="6485" w:hanging="360"/>
      </w:pPr>
      <w:rPr>
        <w:rFonts w:ascii="Wingdings" w:hAnsi="Wingdings" w:hint="default"/>
      </w:rPr>
    </w:lvl>
  </w:abstractNum>
  <w:abstractNum w:abstractNumId="51" w15:restartNumberingAfterBreak="0">
    <w:nsid w:val="6DD7191B"/>
    <w:multiLevelType w:val="hybridMultilevel"/>
    <w:tmpl w:val="59B6F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157BDD"/>
    <w:multiLevelType w:val="hybridMultilevel"/>
    <w:tmpl w:val="2AB60C72"/>
    <w:lvl w:ilvl="0" w:tplc="41942D0E">
      <w:start w:val="1"/>
      <w:numFmt w:val="bullet"/>
      <w:lvlText w:val=""/>
      <w:lvlJc w:val="left"/>
      <w:pPr>
        <w:tabs>
          <w:tab w:val="num" w:pos="1853"/>
        </w:tabs>
        <w:ind w:left="1853" w:hanging="1133"/>
      </w:pPr>
      <w:rPr>
        <w:rFonts w:ascii="Verdana" w:hAnsi="Verdana" w:hint="default"/>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6A2736E"/>
    <w:multiLevelType w:val="hybridMultilevel"/>
    <w:tmpl w:val="352AE1BC"/>
    <w:lvl w:ilvl="0" w:tplc="A5A436B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31228153">
    <w:abstractNumId w:val="40"/>
  </w:num>
  <w:num w:numId="2" w16cid:durableId="713121122">
    <w:abstractNumId w:val="56"/>
  </w:num>
  <w:num w:numId="3" w16cid:durableId="1999070739">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9425764">
    <w:abstractNumId w:val="39"/>
  </w:num>
  <w:num w:numId="5" w16cid:durableId="2133134198">
    <w:abstractNumId w:val="52"/>
  </w:num>
  <w:num w:numId="6" w16cid:durableId="1598518777">
    <w:abstractNumId w:val="42"/>
  </w:num>
  <w:num w:numId="7" w16cid:durableId="137890901">
    <w:abstractNumId w:val="46"/>
  </w:num>
  <w:num w:numId="8" w16cid:durableId="1041899054">
    <w:abstractNumId w:val="51"/>
  </w:num>
  <w:num w:numId="9" w16cid:durableId="83185734">
    <w:abstractNumId w:val="55"/>
  </w:num>
  <w:num w:numId="10" w16cid:durableId="606233060">
    <w:abstractNumId w:val="54"/>
  </w:num>
  <w:num w:numId="11" w16cid:durableId="2133861551">
    <w:abstractNumId w:val="37"/>
  </w:num>
  <w:num w:numId="12" w16cid:durableId="2084794005">
    <w:abstractNumId w:val="41"/>
  </w:num>
  <w:num w:numId="13" w16cid:durableId="2041735803">
    <w:abstractNumId w:val="49"/>
  </w:num>
  <w:num w:numId="14" w16cid:durableId="1023362823">
    <w:abstractNumId w:val="50"/>
  </w:num>
  <w:num w:numId="15" w16cid:durableId="1914853636">
    <w:abstractNumId w:val="48"/>
  </w:num>
  <w:num w:numId="16" w16cid:durableId="149752560">
    <w:abstractNumId w:val="38"/>
  </w:num>
  <w:num w:numId="17" w16cid:durableId="1379283717">
    <w:abstractNumId w:val="47"/>
  </w:num>
  <w:num w:numId="18" w16cid:durableId="1167596250">
    <w:abstractNumId w:val="53"/>
  </w:num>
  <w:num w:numId="19" w16cid:durableId="876741702">
    <w:abstractNumId w:val="45"/>
  </w:num>
  <w:num w:numId="20" w16cid:durableId="12631514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8229452">
    <w:abstractNumId w:val="36"/>
  </w:num>
  <w:num w:numId="22" w16cid:durableId="1453359045">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5E22"/>
    <w:rsid w:val="00012FC3"/>
    <w:rsid w:val="00014CE1"/>
    <w:rsid w:val="00015502"/>
    <w:rsid w:val="00015F2F"/>
    <w:rsid w:val="00021379"/>
    <w:rsid w:val="00021897"/>
    <w:rsid w:val="00023D67"/>
    <w:rsid w:val="00025453"/>
    <w:rsid w:val="00025D76"/>
    <w:rsid w:val="000320EC"/>
    <w:rsid w:val="000322B7"/>
    <w:rsid w:val="000350A6"/>
    <w:rsid w:val="00036156"/>
    <w:rsid w:val="0003688C"/>
    <w:rsid w:val="000407BC"/>
    <w:rsid w:val="000426D5"/>
    <w:rsid w:val="0004750D"/>
    <w:rsid w:val="00047862"/>
    <w:rsid w:val="00050C16"/>
    <w:rsid w:val="00064081"/>
    <w:rsid w:val="00065775"/>
    <w:rsid w:val="00067526"/>
    <w:rsid w:val="00072A13"/>
    <w:rsid w:val="00072EA6"/>
    <w:rsid w:val="0007346D"/>
    <w:rsid w:val="00074CC3"/>
    <w:rsid w:val="00075374"/>
    <w:rsid w:val="00077133"/>
    <w:rsid w:val="00093E78"/>
    <w:rsid w:val="000942ED"/>
    <w:rsid w:val="000B0A2C"/>
    <w:rsid w:val="000B2752"/>
    <w:rsid w:val="000C06CB"/>
    <w:rsid w:val="000C0DA8"/>
    <w:rsid w:val="000C0FA0"/>
    <w:rsid w:val="000C5AAC"/>
    <w:rsid w:val="000D0227"/>
    <w:rsid w:val="000D4681"/>
    <w:rsid w:val="000E0DAF"/>
    <w:rsid w:val="000E3740"/>
    <w:rsid w:val="000E4515"/>
    <w:rsid w:val="000F197A"/>
    <w:rsid w:val="000F7080"/>
    <w:rsid w:val="000F7FEF"/>
    <w:rsid w:val="00101F28"/>
    <w:rsid w:val="0010337F"/>
    <w:rsid w:val="00106493"/>
    <w:rsid w:val="0010663A"/>
    <w:rsid w:val="001077A6"/>
    <w:rsid w:val="001155E3"/>
    <w:rsid w:val="00115C79"/>
    <w:rsid w:val="00116287"/>
    <w:rsid w:val="00116BF7"/>
    <w:rsid w:val="001221C8"/>
    <w:rsid w:val="00134E57"/>
    <w:rsid w:val="00135427"/>
    <w:rsid w:val="00135F57"/>
    <w:rsid w:val="00144C68"/>
    <w:rsid w:val="00146014"/>
    <w:rsid w:val="00146512"/>
    <w:rsid w:val="0015176E"/>
    <w:rsid w:val="001565A4"/>
    <w:rsid w:val="00156BFF"/>
    <w:rsid w:val="0016061E"/>
    <w:rsid w:val="00165D2D"/>
    <w:rsid w:val="00165FC2"/>
    <w:rsid w:val="001678B4"/>
    <w:rsid w:val="00167EE8"/>
    <w:rsid w:val="00171920"/>
    <w:rsid w:val="00174D3D"/>
    <w:rsid w:val="00175316"/>
    <w:rsid w:val="001814E9"/>
    <w:rsid w:val="001815F4"/>
    <w:rsid w:val="0018194D"/>
    <w:rsid w:val="00184D53"/>
    <w:rsid w:val="00186019"/>
    <w:rsid w:val="00186562"/>
    <w:rsid w:val="00186AF4"/>
    <w:rsid w:val="00187B48"/>
    <w:rsid w:val="00187CF4"/>
    <w:rsid w:val="00194701"/>
    <w:rsid w:val="0019471C"/>
    <w:rsid w:val="0019541F"/>
    <w:rsid w:val="001959E5"/>
    <w:rsid w:val="001A3818"/>
    <w:rsid w:val="001A7F67"/>
    <w:rsid w:val="001B04CB"/>
    <w:rsid w:val="001B16EE"/>
    <w:rsid w:val="001B1C1D"/>
    <w:rsid w:val="001B377E"/>
    <w:rsid w:val="001B3AA3"/>
    <w:rsid w:val="001B446E"/>
    <w:rsid w:val="001B48E3"/>
    <w:rsid w:val="001B6D23"/>
    <w:rsid w:val="001C1D93"/>
    <w:rsid w:val="001C24CC"/>
    <w:rsid w:val="001C2C13"/>
    <w:rsid w:val="001C69DF"/>
    <w:rsid w:val="001C74BA"/>
    <w:rsid w:val="001D6B3C"/>
    <w:rsid w:val="001D6C30"/>
    <w:rsid w:val="001D7113"/>
    <w:rsid w:val="001E34C5"/>
    <w:rsid w:val="001E5E66"/>
    <w:rsid w:val="001E604F"/>
    <w:rsid w:val="001F3AB4"/>
    <w:rsid w:val="001F42D3"/>
    <w:rsid w:val="001F5A47"/>
    <w:rsid w:val="001F75D3"/>
    <w:rsid w:val="0020073A"/>
    <w:rsid w:val="00200AB1"/>
    <w:rsid w:val="00204AD4"/>
    <w:rsid w:val="002058E7"/>
    <w:rsid w:val="002100EA"/>
    <w:rsid w:val="00211AEE"/>
    <w:rsid w:val="00211E98"/>
    <w:rsid w:val="00217FD2"/>
    <w:rsid w:val="0022150C"/>
    <w:rsid w:val="00222867"/>
    <w:rsid w:val="0022297F"/>
    <w:rsid w:val="002237FA"/>
    <w:rsid w:val="00225382"/>
    <w:rsid w:val="002274DC"/>
    <w:rsid w:val="00233683"/>
    <w:rsid w:val="00234C23"/>
    <w:rsid w:val="00236614"/>
    <w:rsid w:val="00236889"/>
    <w:rsid w:val="00240B6E"/>
    <w:rsid w:val="002420A5"/>
    <w:rsid w:val="002449CD"/>
    <w:rsid w:val="00245B60"/>
    <w:rsid w:val="00246204"/>
    <w:rsid w:val="00251E89"/>
    <w:rsid w:val="002559A6"/>
    <w:rsid w:val="002618DF"/>
    <w:rsid w:val="002630A8"/>
    <w:rsid w:val="00264C70"/>
    <w:rsid w:val="0027104D"/>
    <w:rsid w:val="00271E6F"/>
    <w:rsid w:val="00271ED2"/>
    <w:rsid w:val="00271F9A"/>
    <w:rsid w:val="00272FC5"/>
    <w:rsid w:val="00276029"/>
    <w:rsid w:val="00280512"/>
    <w:rsid w:val="00290E4D"/>
    <w:rsid w:val="00295531"/>
    <w:rsid w:val="00296713"/>
    <w:rsid w:val="002A23CB"/>
    <w:rsid w:val="002A63E5"/>
    <w:rsid w:val="002A6C1D"/>
    <w:rsid w:val="002B1120"/>
    <w:rsid w:val="002B1952"/>
    <w:rsid w:val="002B2A53"/>
    <w:rsid w:val="002B4075"/>
    <w:rsid w:val="002B4C01"/>
    <w:rsid w:val="002B5E17"/>
    <w:rsid w:val="002B6F58"/>
    <w:rsid w:val="002C0A65"/>
    <w:rsid w:val="002C2F97"/>
    <w:rsid w:val="002C4556"/>
    <w:rsid w:val="002C5243"/>
    <w:rsid w:val="002C7DCA"/>
    <w:rsid w:val="002D0FA2"/>
    <w:rsid w:val="002D2B51"/>
    <w:rsid w:val="002E74FA"/>
    <w:rsid w:val="002F11E7"/>
    <w:rsid w:val="002F4319"/>
    <w:rsid w:val="002F6865"/>
    <w:rsid w:val="002F6C30"/>
    <w:rsid w:val="0030320E"/>
    <w:rsid w:val="00303B7C"/>
    <w:rsid w:val="00303E3A"/>
    <w:rsid w:val="00310136"/>
    <w:rsid w:val="003119D4"/>
    <w:rsid w:val="00311E91"/>
    <w:rsid w:val="00312B5F"/>
    <w:rsid w:val="00313D3B"/>
    <w:rsid w:val="00314035"/>
    <w:rsid w:val="00333D67"/>
    <w:rsid w:val="003348E4"/>
    <w:rsid w:val="003407C2"/>
    <w:rsid w:val="00343321"/>
    <w:rsid w:val="00346155"/>
    <w:rsid w:val="00353D91"/>
    <w:rsid w:val="00356196"/>
    <w:rsid w:val="00357350"/>
    <w:rsid w:val="0036079B"/>
    <w:rsid w:val="00364A5D"/>
    <w:rsid w:val="00366022"/>
    <w:rsid w:val="00373AE3"/>
    <w:rsid w:val="00380021"/>
    <w:rsid w:val="00381E70"/>
    <w:rsid w:val="00382B06"/>
    <w:rsid w:val="00382EA8"/>
    <w:rsid w:val="0039638C"/>
    <w:rsid w:val="003A363B"/>
    <w:rsid w:val="003A4960"/>
    <w:rsid w:val="003A7E0A"/>
    <w:rsid w:val="003B2E9A"/>
    <w:rsid w:val="003B36FE"/>
    <w:rsid w:val="003B3C7E"/>
    <w:rsid w:val="003B66F4"/>
    <w:rsid w:val="003C0EF7"/>
    <w:rsid w:val="003C5A0B"/>
    <w:rsid w:val="003C7703"/>
    <w:rsid w:val="003D083C"/>
    <w:rsid w:val="003D49A2"/>
    <w:rsid w:val="003D528A"/>
    <w:rsid w:val="003D74D2"/>
    <w:rsid w:val="003E3AAC"/>
    <w:rsid w:val="003E486B"/>
    <w:rsid w:val="003E6A50"/>
    <w:rsid w:val="003E7122"/>
    <w:rsid w:val="003F6B2C"/>
    <w:rsid w:val="003F7240"/>
    <w:rsid w:val="003F7969"/>
    <w:rsid w:val="00405AD4"/>
    <w:rsid w:val="00410BFF"/>
    <w:rsid w:val="00411D84"/>
    <w:rsid w:val="0041306E"/>
    <w:rsid w:val="00413EBE"/>
    <w:rsid w:val="00425488"/>
    <w:rsid w:val="004263BD"/>
    <w:rsid w:val="00427A44"/>
    <w:rsid w:val="004320C0"/>
    <w:rsid w:val="00433296"/>
    <w:rsid w:val="004430A9"/>
    <w:rsid w:val="00445264"/>
    <w:rsid w:val="00446D07"/>
    <w:rsid w:val="0045220C"/>
    <w:rsid w:val="00457209"/>
    <w:rsid w:val="00460609"/>
    <w:rsid w:val="00460A76"/>
    <w:rsid w:val="004612BF"/>
    <w:rsid w:val="00461B64"/>
    <w:rsid w:val="0046388F"/>
    <w:rsid w:val="004647D6"/>
    <w:rsid w:val="00464867"/>
    <w:rsid w:val="00471D96"/>
    <w:rsid w:val="00472D04"/>
    <w:rsid w:val="00474871"/>
    <w:rsid w:val="00476184"/>
    <w:rsid w:val="00480E9A"/>
    <w:rsid w:val="00481CCA"/>
    <w:rsid w:val="004847BE"/>
    <w:rsid w:val="00485007"/>
    <w:rsid w:val="004858AC"/>
    <w:rsid w:val="004923CC"/>
    <w:rsid w:val="0049781C"/>
    <w:rsid w:val="00497A76"/>
    <w:rsid w:val="004A05F7"/>
    <w:rsid w:val="004A2289"/>
    <w:rsid w:val="004A75E0"/>
    <w:rsid w:val="004B32A2"/>
    <w:rsid w:val="004B3505"/>
    <w:rsid w:val="004B3CEA"/>
    <w:rsid w:val="004B5188"/>
    <w:rsid w:val="004B6ADD"/>
    <w:rsid w:val="004B7C0A"/>
    <w:rsid w:val="004C01A2"/>
    <w:rsid w:val="004C1017"/>
    <w:rsid w:val="004C18B1"/>
    <w:rsid w:val="004C4FEA"/>
    <w:rsid w:val="004C7FE9"/>
    <w:rsid w:val="004D1C9D"/>
    <w:rsid w:val="004D35E3"/>
    <w:rsid w:val="004E17C8"/>
    <w:rsid w:val="004E5684"/>
    <w:rsid w:val="004F03FF"/>
    <w:rsid w:val="004F2CF7"/>
    <w:rsid w:val="004F6854"/>
    <w:rsid w:val="00500ECF"/>
    <w:rsid w:val="00501B23"/>
    <w:rsid w:val="00501EA4"/>
    <w:rsid w:val="005043F3"/>
    <w:rsid w:val="0050776D"/>
    <w:rsid w:val="00513927"/>
    <w:rsid w:val="00516F94"/>
    <w:rsid w:val="005202E3"/>
    <w:rsid w:val="005304E2"/>
    <w:rsid w:val="00530952"/>
    <w:rsid w:val="00530BDF"/>
    <w:rsid w:val="00530D89"/>
    <w:rsid w:val="00550BB9"/>
    <w:rsid w:val="00553A8B"/>
    <w:rsid w:val="0055454E"/>
    <w:rsid w:val="005548AD"/>
    <w:rsid w:val="005638AA"/>
    <w:rsid w:val="00566FAD"/>
    <w:rsid w:val="005676C0"/>
    <w:rsid w:val="00570B97"/>
    <w:rsid w:val="00571DCC"/>
    <w:rsid w:val="0057311C"/>
    <w:rsid w:val="005760FB"/>
    <w:rsid w:val="00580559"/>
    <w:rsid w:val="00580EDC"/>
    <w:rsid w:val="005812CB"/>
    <w:rsid w:val="005827B4"/>
    <w:rsid w:val="00586670"/>
    <w:rsid w:val="0059010F"/>
    <w:rsid w:val="00594E1A"/>
    <w:rsid w:val="0059675A"/>
    <w:rsid w:val="005A51D6"/>
    <w:rsid w:val="005A5D55"/>
    <w:rsid w:val="005B0719"/>
    <w:rsid w:val="005B1F89"/>
    <w:rsid w:val="005B39D1"/>
    <w:rsid w:val="005B5BFE"/>
    <w:rsid w:val="005B6A35"/>
    <w:rsid w:val="005C1160"/>
    <w:rsid w:val="005C3DFB"/>
    <w:rsid w:val="005C583C"/>
    <w:rsid w:val="005D23C6"/>
    <w:rsid w:val="005D53EE"/>
    <w:rsid w:val="005D6E9F"/>
    <w:rsid w:val="005E082E"/>
    <w:rsid w:val="005F1BDF"/>
    <w:rsid w:val="005F3EDD"/>
    <w:rsid w:val="005F443A"/>
    <w:rsid w:val="005F6950"/>
    <w:rsid w:val="006027C9"/>
    <w:rsid w:val="00602B36"/>
    <w:rsid w:val="00603C21"/>
    <w:rsid w:val="00607086"/>
    <w:rsid w:val="00607EE6"/>
    <w:rsid w:val="00610F70"/>
    <w:rsid w:val="00612B01"/>
    <w:rsid w:val="00616EE6"/>
    <w:rsid w:val="00622FF7"/>
    <w:rsid w:val="006238FD"/>
    <w:rsid w:val="006244A6"/>
    <w:rsid w:val="00624CFB"/>
    <w:rsid w:val="006256EA"/>
    <w:rsid w:val="00625BF1"/>
    <w:rsid w:val="00625E1B"/>
    <w:rsid w:val="006274B4"/>
    <w:rsid w:val="006303C8"/>
    <w:rsid w:val="006307F8"/>
    <w:rsid w:val="00632F9A"/>
    <w:rsid w:val="00633439"/>
    <w:rsid w:val="006413E4"/>
    <w:rsid w:val="0064331A"/>
    <w:rsid w:val="0064538C"/>
    <w:rsid w:val="00647F90"/>
    <w:rsid w:val="006504C2"/>
    <w:rsid w:val="00651883"/>
    <w:rsid w:val="00655EFB"/>
    <w:rsid w:val="00660382"/>
    <w:rsid w:val="00662510"/>
    <w:rsid w:val="00663693"/>
    <w:rsid w:val="0066391D"/>
    <w:rsid w:val="00673B7B"/>
    <w:rsid w:val="00680696"/>
    <w:rsid w:val="00680C02"/>
    <w:rsid w:val="00682FE4"/>
    <w:rsid w:val="00683F42"/>
    <w:rsid w:val="006867B0"/>
    <w:rsid w:val="0069093E"/>
    <w:rsid w:val="00690A6B"/>
    <w:rsid w:val="00692871"/>
    <w:rsid w:val="00693911"/>
    <w:rsid w:val="00693A39"/>
    <w:rsid w:val="006969C6"/>
    <w:rsid w:val="006A10E6"/>
    <w:rsid w:val="006A2C2D"/>
    <w:rsid w:val="006A2F23"/>
    <w:rsid w:val="006A5DD0"/>
    <w:rsid w:val="006A5E8A"/>
    <w:rsid w:val="006A5F72"/>
    <w:rsid w:val="006B0215"/>
    <w:rsid w:val="006B1602"/>
    <w:rsid w:val="006B4231"/>
    <w:rsid w:val="006B5589"/>
    <w:rsid w:val="006B6B4F"/>
    <w:rsid w:val="006C36D7"/>
    <w:rsid w:val="006C5907"/>
    <w:rsid w:val="006D2843"/>
    <w:rsid w:val="006D4DF7"/>
    <w:rsid w:val="006D6A2E"/>
    <w:rsid w:val="006E3582"/>
    <w:rsid w:val="006E687A"/>
    <w:rsid w:val="006F0EE1"/>
    <w:rsid w:val="006F1F21"/>
    <w:rsid w:val="006F3F7C"/>
    <w:rsid w:val="006F76E6"/>
    <w:rsid w:val="00701095"/>
    <w:rsid w:val="00704461"/>
    <w:rsid w:val="007062DE"/>
    <w:rsid w:val="007063B8"/>
    <w:rsid w:val="00712247"/>
    <w:rsid w:val="0071355B"/>
    <w:rsid w:val="00717E9D"/>
    <w:rsid w:val="00717FBF"/>
    <w:rsid w:val="00721000"/>
    <w:rsid w:val="007236BF"/>
    <w:rsid w:val="00723BCD"/>
    <w:rsid w:val="0072640D"/>
    <w:rsid w:val="00731462"/>
    <w:rsid w:val="0073185E"/>
    <w:rsid w:val="0073355A"/>
    <w:rsid w:val="00733AE7"/>
    <w:rsid w:val="0073723D"/>
    <w:rsid w:val="00742FDD"/>
    <w:rsid w:val="00745CB7"/>
    <w:rsid w:val="00756AA7"/>
    <w:rsid w:val="00757B8E"/>
    <w:rsid w:val="00757F3B"/>
    <w:rsid w:val="00762E62"/>
    <w:rsid w:val="00763704"/>
    <w:rsid w:val="00763CC1"/>
    <w:rsid w:val="0076458E"/>
    <w:rsid w:val="00764DD7"/>
    <w:rsid w:val="00773875"/>
    <w:rsid w:val="00780582"/>
    <w:rsid w:val="007828EB"/>
    <w:rsid w:val="00783381"/>
    <w:rsid w:val="00792578"/>
    <w:rsid w:val="007926DD"/>
    <w:rsid w:val="007940CB"/>
    <w:rsid w:val="0079476A"/>
    <w:rsid w:val="007A2C45"/>
    <w:rsid w:val="007A5075"/>
    <w:rsid w:val="007A5433"/>
    <w:rsid w:val="007A5DF8"/>
    <w:rsid w:val="007A5EDF"/>
    <w:rsid w:val="007B1A02"/>
    <w:rsid w:val="007B2B89"/>
    <w:rsid w:val="007B5E82"/>
    <w:rsid w:val="007C0FAF"/>
    <w:rsid w:val="007C22CC"/>
    <w:rsid w:val="007C47AE"/>
    <w:rsid w:val="007C5964"/>
    <w:rsid w:val="007C6221"/>
    <w:rsid w:val="007C746C"/>
    <w:rsid w:val="007D08DD"/>
    <w:rsid w:val="007D2602"/>
    <w:rsid w:val="007D2AFC"/>
    <w:rsid w:val="007D4B46"/>
    <w:rsid w:val="007E1A4A"/>
    <w:rsid w:val="007E2FA8"/>
    <w:rsid w:val="007E35C1"/>
    <w:rsid w:val="007F1E55"/>
    <w:rsid w:val="007F2CF4"/>
    <w:rsid w:val="007F4368"/>
    <w:rsid w:val="007F49C7"/>
    <w:rsid w:val="00802AC7"/>
    <w:rsid w:val="00807591"/>
    <w:rsid w:val="00807C77"/>
    <w:rsid w:val="00810BC3"/>
    <w:rsid w:val="00810C5D"/>
    <w:rsid w:val="00810E9F"/>
    <w:rsid w:val="00813126"/>
    <w:rsid w:val="008142B0"/>
    <w:rsid w:val="008156AB"/>
    <w:rsid w:val="00817D8F"/>
    <w:rsid w:val="00817E65"/>
    <w:rsid w:val="00822930"/>
    <w:rsid w:val="00822F4A"/>
    <w:rsid w:val="00824974"/>
    <w:rsid w:val="00830963"/>
    <w:rsid w:val="00831ECB"/>
    <w:rsid w:val="008327C0"/>
    <w:rsid w:val="00832C86"/>
    <w:rsid w:val="00835C07"/>
    <w:rsid w:val="00835CAE"/>
    <w:rsid w:val="008412F5"/>
    <w:rsid w:val="00841933"/>
    <w:rsid w:val="00842757"/>
    <w:rsid w:val="008427A3"/>
    <w:rsid w:val="0084559C"/>
    <w:rsid w:val="00846D82"/>
    <w:rsid w:val="0085115F"/>
    <w:rsid w:val="00855252"/>
    <w:rsid w:val="00864505"/>
    <w:rsid w:val="00867189"/>
    <w:rsid w:val="008725EB"/>
    <w:rsid w:val="008739D4"/>
    <w:rsid w:val="008756AB"/>
    <w:rsid w:val="00877B00"/>
    <w:rsid w:val="00877E3C"/>
    <w:rsid w:val="00882CA5"/>
    <w:rsid w:val="00886D7D"/>
    <w:rsid w:val="0089367E"/>
    <w:rsid w:val="008A22AA"/>
    <w:rsid w:val="008A304D"/>
    <w:rsid w:val="008A604D"/>
    <w:rsid w:val="008A69CB"/>
    <w:rsid w:val="008B0A12"/>
    <w:rsid w:val="008B155E"/>
    <w:rsid w:val="008B2AC1"/>
    <w:rsid w:val="008B309C"/>
    <w:rsid w:val="008B3D56"/>
    <w:rsid w:val="008B43C6"/>
    <w:rsid w:val="008B7A82"/>
    <w:rsid w:val="008D2BA0"/>
    <w:rsid w:val="008D3CE3"/>
    <w:rsid w:val="008D5D1D"/>
    <w:rsid w:val="008E0049"/>
    <w:rsid w:val="008E0512"/>
    <w:rsid w:val="008E170E"/>
    <w:rsid w:val="008E4893"/>
    <w:rsid w:val="008F0569"/>
    <w:rsid w:val="008F1224"/>
    <w:rsid w:val="008F26E1"/>
    <w:rsid w:val="008F4A71"/>
    <w:rsid w:val="009003CD"/>
    <w:rsid w:val="00900650"/>
    <w:rsid w:val="00902397"/>
    <w:rsid w:val="009039AD"/>
    <w:rsid w:val="00906BBD"/>
    <w:rsid w:val="00907342"/>
    <w:rsid w:val="00911205"/>
    <w:rsid w:val="00912BA9"/>
    <w:rsid w:val="00921486"/>
    <w:rsid w:val="00922636"/>
    <w:rsid w:val="00922A48"/>
    <w:rsid w:val="00923645"/>
    <w:rsid w:val="00925ADF"/>
    <w:rsid w:val="00925F1A"/>
    <w:rsid w:val="00927900"/>
    <w:rsid w:val="009308C9"/>
    <w:rsid w:val="00932B0F"/>
    <w:rsid w:val="00932D8B"/>
    <w:rsid w:val="00933035"/>
    <w:rsid w:val="00933DEB"/>
    <w:rsid w:val="009414DF"/>
    <w:rsid w:val="00943D9F"/>
    <w:rsid w:val="009447D5"/>
    <w:rsid w:val="009516FC"/>
    <w:rsid w:val="0095236B"/>
    <w:rsid w:val="009525A4"/>
    <w:rsid w:val="0095414D"/>
    <w:rsid w:val="00956E26"/>
    <w:rsid w:val="00960EAC"/>
    <w:rsid w:val="009630C4"/>
    <w:rsid w:val="00966756"/>
    <w:rsid w:val="009707D7"/>
    <w:rsid w:val="00971D06"/>
    <w:rsid w:val="00974F46"/>
    <w:rsid w:val="00981C24"/>
    <w:rsid w:val="00983A21"/>
    <w:rsid w:val="00985DB6"/>
    <w:rsid w:val="009871C6"/>
    <w:rsid w:val="00987DD5"/>
    <w:rsid w:val="00990A5D"/>
    <w:rsid w:val="0099415C"/>
    <w:rsid w:val="009944FF"/>
    <w:rsid w:val="009952A2"/>
    <w:rsid w:val="00995662"/>
    <w:rsid w:val="009A279C"/>
    <w:rsid w:val="009A3949"/>
    <w:rsid w:val="009A435A"/>
    <w:rsid w:val="009A4DC4"/>
    <w:rsid w:val="009B0C22"/>
    <w:rsid w:val="009C07EE"/>
    <w:rsid w:val="009C0EE5"/>
    <w:rsid w:val="009C3350"/>
    <w:rsid w:val="009C44F0"/>
    <w:rsid w:val="009C5D91"/>
    <w:rsid w:val="009C6CCB"/>
    <w:rsid w:val="009D0260"/>
    <w:rsid w:val="009D11C0"/>
    <w:rsid w:val="009D177A"/>
    <w:rsid w:val="009D17DF"/>
    <w:rsid w:val="009D2630"/>
    <w:rsid w:val="009D2926"/>
    <w:rsid w:val="009D3FAF"/>
    <w:rsid w:val="009D4C9C"/>
    <w:rsid w:val="009D5A36"/>
    <w:rsid w:val="009E37AB"/>
    <w:rsid w:val="009E4CF9"/>
    <w:rsid w:val="009E59EE"/>
    <w:rsid w:val="009E7794"/>
    <w:rsid w:val="009F1119"/>
    <w:rsid w:val="00A020E9"/>
    <w:rsid w:val="00A058F1"/>
    <w:rsid w:val="00A05C3A"/>
    <w:rsid w:val="00A0729A"/>
    <w:rsid w:val="00A15806"/>
    <w:rsid w:val="00A24694"/>
    <w:rsid w:val="00A31FC0"/>
    <w:rsid w:val="00A352C2"/>
    <w:rsid w:val="00A355B0"/>
    <w:rsid w:val="00A44A66"/>
    <w:rsid w:val="00A45319"/>
    <w:rsid w:val="00A46D1A"/>
    <w:rsid w:val="00A471E6"/>
    <w:rsid w:val="00A472AD"/>
    <w:rsid w:val="00A51C14"/>
    <w:rsid w:val="00A54942"/>
    <w:rsid w:val="00A6162A"/>
    <w:rsid w:val="00A632AC"/>
    <w:rsid w:val="00A63489"/>
    <w:rsid w:val="00A64B69"/>
    <w:rsid w:val="00A67595"/>
    <w:rsid w:val="00A67A92"/>
    <w:rsid w:val="00A71EB8"/>
    <w:rsid w:val="00A731A9"/>
    <w:rsid w:val="00A756C1"/>
    <w:rsid w:val="00A82122"/>
    <w:rsid w:val="00A86364"/>
    <w:rsid w:val="00A86866"/>
    <w:rsid w:val="00A95721"/>
    <w:rsid w:val="00AA3A09"/>
    <w:rsid w:val="00AA43AB"/>
    <w:rsid w:val="00AB064B"/>
    <w:rsid w:val="00AB11B3"/>
    <w:rsid w:val="00AB2B6F"/>
    <w:rsid w:val="00AB4F23"/>
    <w:rsid w:val="00AC3F93"/>
    <w:rsid w:val="00AD3759"/>
    <w:rsid w:val="00AD3C44"/>
    <w:rsid w:val="00AD4441"/>
    <w:rsid w:val="00AE1C22"/>
    <w:rsid w:val="00AE1CDA"/>
    <w:rsid w:val="00AE45BF"/>
    <w:rsid w:val="00AE5402"/>
    <w:rsid w:val="00AE74E4"/>
    <w:rsid w:val="00AF3544"/>
    <w:rsid w:val="00AF5DF6"/>
    <w:rsid w:val="00AF5DFC"/>
    <w:rsid w:val="00B00ADE"/>
    <w:rsid w:val="00B0676A"/>
    <w:rsid w:val="00B072B5"/>
    <w:rsid w:val="00B165C2"/>
    <w:rsid w:val="00B175E8"/>
    <w:rsid w:val="00B2072E"/>
    <w:rsid w:val="00B20801"/>
    <w:rsid w:val="00B23687"/>
    <w:rsid w:val="00B2451B"/>
    <w:rsid w:val="00B31BE9"/>
    <w:rsid w:val="00B31DA7"/>
    <w:rsid w:val="00B35EC2"/>
    <w:rsid w:val="00B408AA"/>
    <w:rsid w:val="00B43EC1"/>
    <w:rsid w:val="00B506E3"/>
    <w:rsid w:val="00B5227A"/>
    <w:rsid w:val="00B549C3"/>
    <w:rsid w:val="00B63C63"/>
    <w:rsid w:val="00B667D9"/>
    <w:rsid w:val="00B67E63"/>
    <w:rsid w:val="00B72F46"/>
    <w:rsid w:val="00B80A06"/>
    <w:rsid w:val="00B85630"/>
    <w:rsid w:val="00B923BD"/>
    <w:rsid w:val="00B945DC"/>
    <w:rsid w:val="00B94D9E"/>
    <w:rsid w:val="00B9528C"/>
    <w:rsid w:val="00B96008"/>
    <w:rsid w:val="00BA05FB"/>
    <w:rsid w:val="00BA08AE"/>
    <w:rsid w:val="00BA1B0B"/>
    <w:rsid w:val="00BA3B59"/>
    <w:rsid w:val="00BA5B00"/>
    <w:rsid w:val="00BA7C88"/>
    <w:rsid w:val="00BA7FC3"/>
    <w:rsid w:val="00BB1349"/>
    <w:rsid w:val="00BB2BB5"/>
    <w:rsid w:val="00BB4BC2"/>
    <w:rsid w:val="00BB6681"/>
    <w:rsid w:val="00BB6FA4"/>
    <w:rsid w:val="00BB7A3F"/>
    <w:rsid w:val="00BC3AFF"/>
    <w:rsid w:val="00BC4E54"/>
    <w:rsid w:val="00BD0B3D"/>
    <w:rsid w:val="00BD5006"/>
    <w:rsid w:val="00BD64E5"/>
    <w:rsid w:val="00BE2184"/>
    <w:rsid w:val="00BE22E4"/>
    <w:rsid w:val="00BE66BE"/>
    <w:rsid w:val="00BE676C"/>
    <w:rsid w:val="00BE6B85"/>
    <w:rsid w:val="00BE6E85"/>
    <w:rsid w:val="00BE70B2"/>
    <w:rsid w:val="00BE736B"/>
    <w:rsid w:val="00BE7FEF"/>
    <w:rsid w:val="00BF0A77"/>
    <w:rsid w:val="00BF17F2"/>
    <w:rsid w:val="00BF5935"/>
    <w:rsid w:val="00BF7743"/>
    <w:rsid w:val="00C06981"/>
    <w:rsid w:val="00C0724A"/>
    <w:rsid w:val="00C11E5D"/>
    <w:rsid w:val="00C130AE"/>
    <w:rsid w:val="00C15215"/>
    <w:rsid w:val="00C16233"/>
    <w:rsid w:val="00C1727D"/>
    <w:rsid w:val="00C417B2"/>
    <w:rsid w:val="00C43C4D"/>
    <w:rsid w:val="00C45417"/>
    <w:rsid w:val="00C46811"/>
    <w:rsid w:val="00C4703E"/>
    <w:rsid w:val="00C47380"/>
    <w:rsid w:val="00C4777C"/>
    <w:rsid w:val="00C50515"/>
    <w:rsid w:val="00C514DF"/>
    <w:rsid w:val="00C52102"/>
    <w:rsid w:val="00C5412D"/>
    <w:rsid w:val="00C60468"/>
    <w:rsid w:val="00C62681"/>
    <w:rsid w:val="00C62AB4"/>
    <w:rsid w:val="00C67109"/>
    <w:rsid w:val="00C7020D"/>
    <w:rsid w:val="00C70D6E"/>
    <w:rsid w:val="00C70E2C"/>
    <w:rsid w:val="00C71FBD"/>
    <w:rsid w:val="00C739B3"/>
    <w:rsid w:val="00C73E46"/>
    <w:rsid w:val="00C73ED3"/>
    <w:rsid w:val="00C8399A"/>
    <w:rsid w:val="00C858CD"/>
    <w:rsid w:val="00C90E34"/>
    <w:rsid w:val="00C938DE"/>
    <w:rsid w:val="00C948EE"/>
    <w:rsid w:val="00C9533B"/>
    <w:rsid w:val="00CA0472"/>
    <w:rsid w:val="00CA069D"/>
    <w:rsid w:val="00CA1CE0"/>
    <w:rsid w:val="00CA406C"/>
    <w:rsid w:val="00CA4A0A"/>
    <w:rsid w:val="00CB10BB"/>
    <w:rsid w:val="00CB110A"/>
    <w:rsid w:val="00CB17B2"/>
    <w:rsid w:val="00CB3494"/>
    <w:rsid w:val="00CB51E5"/>
    <w:rsid w:val="00CC2B6B"/>
    <w:rsid w:val="00CC7145"/>
    <w:rsid w:val="00CD23F0"/>
    <w:rsid w:val="00CD3918"/>
    <w:rsid w:val="00CD5F54"/>
    <w:rsid w:val="00CD7082"/>
    <w:rsid w:val="00CD7AEB"/>
    <w:rsid w:val="00CE085C"/>
    <w:rsid w:val="00CE10EB"/>
    <w:rsid w:val="00CE4E42"/>
    <w:rsid w:val="00CE4F32"/>
    <w:rsid w:val="00CE59D3"/>
    <w:rsid w:val="00CF0335"/>
    <w:rsid w:val="00CF065C"/>
    <w:rsid w:val="00CF205C"/>
    <w:rsid w:val="00CF247D"/>
    <w:rsid w:val="00CF333F"/>
    <w:rsid w:val="00CF618F"/>
    <w:rsid w:val="00CF6A31"/>
    <w:rsid w:val="00D03339"/>
    <w:rsid w:val="00D045BC"/>
    <w:rsid w:val="00D06753"/>
    <w:rsid w:val="00D16FD1"/>
    <w:rsid w:val="00D22826"/>
    <w:rsid w:val="00D23B93"/>
    <w:rsid w:val="00D23F72"/>
    <w:rsid w:val="00D260C7"/>
    <w:rsid w:val="00D33599"/>
    <w:rsid w:val="00D34B86"/>
    <w:rsid w:val="00D37D41"/>
    <w:rsid w:val="00D45695"/>
    <w:rsid w:val="00D45AFB"/>
    <w:rsid w:val="00D474F1"/>
    <w:rsid w:val="00D524CB"/>
    <w:rsid w:val="00D547F1"/>
    <w:rsid w:val="00D56434"/>
    <w:rsid w:val="00D7079F"/>
    <w:rsid w:val="00D7412C"/>
    <w:rsid w:val="00D76594"/>
    <w:rsid w:val="00D8040B"/>
    <w:rsid w:val="00D817D0"/>
    <w:rsid w:val="00D81B93"/>
    <w:rsid w:val="00D8200C"/>
    <w:rsid w:val="00D83748"/>
    <w:rsid w:val="00D83C21"/>
    <w:rsid w:val="00D83DE6"/>
    <w:rsid w:val="00D867A0"/>
    <w:rsid w:val="00D93CAC"/>
    <w:rsid w:val="00D96DCF"/>
    <w:rsid w:val="00DA1E7E"/>
    <w:rsid w:val="00DA2C0E"/>
    <w:rsid w:val="00DA2F5E"/>
    <w:rsid w:val="00DA32BF"/>
    <w:rsid w:val="00DA357D"/>
    <w:rsid w:val="00DB0A29"/>
    <w:rsid w:val="00DB0B09"/>
    <w:rsid w:val="00DC1CA0"/>
    <w:rsid w:val="00DC3DD8"/>
    <w:rsid w:val="00DC5BCB"/>
    <w:rsid w:val="00DD18E6"/>
    <w:rsid w:val="00DD34DF"/>
    <w:rsid w:val="00DD454A"/>
    <w:rsid w:val="00DE47FF"/>
    <w:rsid w:val="00DE5DF0"/>
    <w:rsid w:val="00DE6F08"/>
    <w:rsid w:val="00DF5EBE"/>
    <w:rsid w:val="00DF5F3C"/>
    <w:rsid w:val="00DF67C5"/>
    <w:rsid w:val="00DF7AA4"/>
    <w:rsid w:val="00DF7FD0"/>
    <w:rsid w:val="00E00475"/>
    <w:rsid w:val="00E030BD"/>
    <w:rsid w:val="00E052B5"/>
    <w:rsid w:val="00E064E2"/>
    <w:rsid w:val="00E06B9A"/>
    <w:rsid w:val="00E1242F"/>
    <w:rsid w:val="00E2041E"/>
    <w:rsid w:val="00E27BC8"/>
    <w:rsid w:val="00E373B5"/>
    <w:rsid w:val="00E37897"/>
    <w:rsid w:val="00E44995"/>
    <w:rsid w:val="00E45711"/>
    <w:rsid w:val="00E45C2F"/>
    <w:rsid w:val="00E52B99"/>
    <w:rsid w:val="00E57DF1"/>
    <w:rsid w:val="00E600DF"/>
    <w:rsid w:val="00E62E29"/>
    <w:rsid w:val="00E71C8F"/>
    <w:rsid w:val="00E7483D"/>
    <w:rsid w:val="00E748EA"/>
    <w:rsid w:val="00E81148"/>
    <w:rsid w:val="00E826AA"/>
    <w:rsid w:val="00E84161"/>
    <w:rsid w:val="00E8638A"/>
    <w:rsid w:val="00E863AE"/>
    <w:rsid w:val="00E8730A"/>
    <w:rsid w:val="00E87DAD"/>
    <w:rsid w:val="00E922D9"/>
    <w:rsid w:val="00E92CCB"/>
    <w:rsid w:val="00E9686B"/>
    <w:rsid w:val="00EA1786"/>
    <w:rsid w:val="00EB1182"/>
    <w:rsid w:val="00EB74E5"/>
    <w:rsid w:val="00EC202E"/>
    <w:rsid w:val="00EC24F0"/>
    <w:rsid w:val="00EC28C0"/>
    <w:rsid w:val="00EC46F8"/>
    <w:rsid w:val="00EC5155"/>
    <w:rsid w:val="00ED1800"/>
    <w:rsid w:val="00ED2512"/>
    <w:rsid w:val="00ED5079"/>
    <w:rsid w:val="00ED5D37"/>
    <w:rsid w:val="00EE0115"/>
    <w:rsid w:val="00EE168D"/>
    <w:rsid w:val="00EE1FF2"/>
    <w:rsid w:val="00EE5754"/>
    <w:rsid w:val="00EE6ACD"/>
    <w:rsid w:val="00EE6E6F"/>
    <w:rsid w:val="00EF12D3"/>
    <w:rsid w:val="00EF6E10"/>
    <w:rsid w:val="00F00480"/>
    <w:rsid w:val="00F01781"/>
    <w:rsid w:val="00F02A1E"/>
    <w:rsid w:val="00F07A0F"/>
    <w:rsid w:val="00F10660"/>
    <w:rsid w:val="00F125B2"/>
    <w:rsid w:val="00F14964"/>
    <w:rsid w:val="00F15467"/>
    <w:rsid w:val="00F26496"/>
    <w:rsid w:val="00F30A69"/>
    <w:rsid w:val="00F31691"/>
    <w:rsid w:val="00F3265A"/>
    <w:rsid w:val="00F414DD"/>
    <w:rsid w:val="00F42E2A"/>
    <w:rsid w:val="00F432BB"/>
    <w:rsid w:val="00F45B8E"/>
    <w:rsid w:val="00F509F8"/>
    <w:rsid w:val="00F522DF"/>
    <w:rsid w:val="00F56114"/>
    <w:rsid w:val="00F629BC"/>
    <w:rsid w:val="00F63F6A"/>
    <w:rsid w:val="00F651FA"/>
    <w:rsid w:val="00F71DE3"/>
    <w:rsid w:val="00F7549B"/>
    <w:rsid w:val="00F83B25"/>
    <w:rsid w:val="00FA0AE8"/>
    <w:rsid w:val="00FA4F27"/>
    <w:rsid w:val="00FA603A"/>
    <w:rsid w:val="00FB3304"/>
    <w:rsid w:val="00FB373D"/>
    <w:rsid w:val="00FC164F"/>
    <w:rsid w:val="00FC35C7"/>
    <w:rsid w:val="00FC3F55"/>
    <w:rsid w:val="00FC47BD"/>
    <w:rsid w:val="00FC4EFE"/>
    <w:rsid w:val="00FD0189"/>
    <w:rsid w:val="00FE0299"/>
    <w:rsid w:val="00FF20AD"/>
    <w:rsid w:val="00FF38CE"/>
    <w:rsid w:val="00FF4D26"/>
    <w:rsid w:val="00FF5B9D"/>
    <w:rsid w:val="00FF5BD6"/>
    <w:rsid w:val="00FF60EA"/>
    <w:rsid w:val="00FF650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150B2"/>
  <w15:docId w15:val="{E8666D93-3848-493E-B7B5-7E89B8EA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A69CB"/>
    <w:rPr>
      <w:sz w:val="24"/>
      <w:szCs w:val="24"/>
      <w:lang w:val="en-US" w:eastAsia="en-US"/>
    </w:rPr>
  </w:style>
  <w:style w:type="paragraph" w:styleId="Heading1">
    <w:name w:val="heading 1"/>
    <w:basedOn w:val="Normal"/>
    <w:next w:val="Normal"/>
    <w:link w:val="Heading1Char"/>
    <w:uiPriority w:val="9"/>
    <w:qFormat/>
    <w:rsid w:val="00C739B3"/>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C739B3"/>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C739B3"/>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C739B3"/>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C739B3"/>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C739B3"/>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C739B3"/>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C739B3"/>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C739B3"/>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HSPunktai">
    <w:name w:val="HSPunktai"/>
    <w:basedOn w:val="Normal"/>
    <w:uiPriority w:val="99"/>
    <w:rsid w:val="004F03FF"/>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4F03FF"/>
    <w:pPr>
      <w:numPr>
        <w:ilvl w:val="1"/>
      </w:numPr>
      <w:tabs>
        <w:tab w:val="left" w:pos="1276"/>
        <w:tab w:val="num" w:pos="1392"/>
      </w:tabs>
      <w:ind w:left="1392" w:hanging="432"/>
    </w:pPr>
  </w:style>
  <w:style w:type="paragraph" w:customStyle="1" w:styleId="Punktai1">
    <w:name w:val="Punktai 1."/>
    <w:basedOn w:val="HSPunktai"/>
    <w:link w:val="Punktai1Char"/>
    <w:uiPriority w:val="99"/>
    <w:rsid w:val="004F03FF"/>
    <w:pPr>
      <w:tabs>
        <w:tab w:val="left" w:pos="1134"/>
      </w:tabs>
    </w:pPr>
    <w:rPr>
      <w:lang w:val="en-US"/>
    </w:rPr>
  </w:style>
  <w:style w:type="character" w:customStyle="1" w:styleId="Punktai1Char">
    <w:name w:val="Punktai 1. Char"/>
    <w:link w:val="Punktai1"/>
    <w:uiPriority w:val="99"/>
    <w:locked/>
    <w:rsid w:val="004F03FF"/>
    <w:rPr>
      <w:rFonts w:eastAsia="Times New Roman"/>
      <w:sz w:val="22"/>
      <w:szCs w:val="22"/>
      <w:bdr w:val="none" w:sz="0" w:space="0" w:color="auto"/>
      <w:lang w:val="en-US" w:eastAsia="en-US"/>
    </w:rPr>
  </w:style>
  <w:style w:type="paragraph" w:styleId="BalloonText">
    <w:name w:val="Balloon Text"/>
    <w:basedOn w:val="Normal"/>
    <w:link w:val="BalloonTextChar"/>
    <w:uiPriority w:val="99"/>
    <w:semiHidden/>
    <w:unhideWhenUsed/>
    <w:rsid w:val="00427A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4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A435A"/>
    <w:rPr>
      <w:sz w:val="16"/>
      <w:szCs w:val="16"/>
    </w:rPr>
  </w:style>
  <w:style w:type="paragraph" w:styleId="CommentText">
    <w:name w:val="annotation text"/>
    <w:aliases w:val=" Diagrama Diagrama Diagrama,Diagrama Diagrama Diagrama,Diagrama Diagrama, Diagrama Diagrama, Diagrama Diagrama Diagrama Diagrama, Diagrama Diagrama Char Char,Diagrama Diagrama Diagrama Diagrama,Diagrama Diagrama Char Char,Char3,Diagrama"/>
    <w:basedOn w:val="Normal"/>
    <w:link w:val="CommentTextChar"/>
    <w:uiPriority w:val="99"/>
    <w:unhideWhenUsed/>
    <w:qFormat/>
    <w:rsid w:val="009A435A"/>
    <w:rPr>
      <w:sz w:val="20"/>
      <w:szCs w:val="20"/>
    </w:rPr>
  </w:style>
  <w:style w:type="character" w:customStyle="1" w:styleId="CommentTextChar">
    <w:name w:val="Comment Text Char"/>
    <w:aliases w:val=" Diagrama Diagrama Diagrama Char,Diagrama Diagrama Diagrama Char,Diagrama Diagrama Char, Diagrama Diagrama Char, Diagrama Diagrama Diagrama Diagrama Char, Diagrama Diagrama Char Char Char,Diagrama Diagrama Diagrama Diagrama Char"/>
    <w:basedOn w:val="DefaultParagraphFont"/>
    <w:link w:val="CommentText"/>
    <w:uiPriority w:val="99"/>
    <w:qFormat/>
    <w:rsid w:val="009A435A"/>
    <w:rPr>
      <w:lang w:val="en-US" w:eastAsia="en-US"/>
    </w:rPr>
  </w:style>
  <w:style w:type="paragraph" w:styleId="CommentSubject">
    <w:name w:val="annotation subject"/>
    <w:basedOn w:val="CommentText"/>
    <w:next w:val="CommentText"/>
    <w:link w:val="CommentSubjectChar"/>
    <w:uiPriority w:val="99"/>
    <w:semiHidden/>
    <w:unhideWhenUsed/>
    <w:rsid w:val="009A435A"/>
    <w:rPr>
      <w:b/>
      <w:bCs/>
    </w:rPr>
  </w:style>
  <w:style w:type="character" w:customStyle="1" w:styleId="CommentSubjectChar">
    <w:name w:val="Comment Subject Char"/>
    <w:basedOn w:val="CommentTextChar"/>
    <w:link w:val="CommentSubject"/>
    <w:uiPriority w:val="99"/>
    <w:semiHidden/>
    <w:rsid w:val="009A435A"/>
    <w:rPr>
      <w:b/>
      <w:bCs/>
      <w:lang w:val="en-US" w:eastAsia="en-US"/>
    </w:rPr>
  </w:style>
  <w:style w:type="character" w:styleId="Emphasis">
    <w:name w:val="Emphasis"/>
    <w:basedOn w:val="DefaultParagraphFont"/>
    <w:uiPriority w:val="20"/>
    <w:qFormat/>
    <w:rsid w:val="00CE4F32"/>
    <w:rPr>
      <w:i/>
      <w:iCs/>
    </w:rPr>
  </w:style>
  <w:style w:type="character" w:styleId="Strong">
    <w:name w:val="Strong"/>
    <w:basedOn w:val="DefaultParagraphFont"/>
    <w:uiPriority w:val="22"/>
    <w:qFormat/>
    <w:rsid w:val="00CE4F32"/>
    <w:rPr>
      <w:b/>
      <w:bCs/>
    </w:rPr>
  </w:style>
  <w:style w:type="paragraph" w:customStyle="1" w:styleId="BodyText1">
    <w:name w:val="Body Text1"/>
    <w:link w:val="BodytextChar"/>
    <w:uiPriority w:val="99"/>
    <w:rsid w:val="00C73E4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73E46"/>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rsid w:val="00C73E46"/>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rPr>
  </w:style>
  <w:style w:type="character" w:customStyle="1" w:styleId="BodyText3Char">
    <w:name w:val="Body Text 3 Char"/>
    <w:basedOn w:val="DefaultParagraphFont"/>
    <w:link w:val="BodyText3"/>
    <w:rsid w:val="00C73E46"/>
    <w:rPr>
      <w:rFonts w:eastAsia="Times New Roman"/>
      <w:sz w:val="16"/>
      <w:szCs w:val="16"/>
      <w:bdr w:val="none" w:sz="0" w:space="0" w:color="auto"/>
      <w:lang w:val="en-US"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73E46"/>
    <w:rPr>
      <w:rFonts w:eastAsia="Times New Roman"/>
      <w:sz w:val="24"/>
      <w:szCs w:val="24"/>
      <w:bdr w:val="none" w:sz="0" w:space="0" w:color="auto"/>
      <w:lang w:val="en-US" w:eastAsia="en-US"/>
    </w:rPr>
  </w:style>
  <w:style w:type="character" w:customStyle="1" w:styleId="Heading1Char">
    <w:name w:val="Heading 1 Char"/>
    <w:basedOn w:val="DefaultParagraphFont"/>
    <w:link w:val="Heading1"/>
    <w:uiPriority w:val="99"/>
    <w:rsid w:val="00C739B3"/>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C739B3"/>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C739B3"/>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C739B3"/>
    <w:rPr>
      <w:rFonts w:eastAsia="Times New Roman"/>
      <w:b/>
      <w:sz w:val="44"/>
      <w:bdr w:val="none" w:sz="0" w:space="0" w:color="auto"/>
    </w:rPr>
  </w:style>
  <w:style w:type="character" w:customStyle="1" w:styleId="Heading5Char">
    <w:name w:val="Heading 5 Char"/>
    <w:basedOn w:val="DefaultParagraphFont"/>
    <w:link w:val="Heading5"/>
    <w:uiPriority w:val="99"/>
    <w:rsid w:val="00C739B3"/>
    <w:rPr>
      <w:rFonts w:eastAsia="Times New Roman"/>
      <w:b/>
      <w:sz w:val="40"/>
      <w:bdr w:val="none" w:sz="0" w:space="0" w:color="auto"/>
    </w:rPr>
  </w:style>
  <w:style w:type="character" w:customStyle="1" w:styleId="Heading6Char">
    <w:name w:val="Heading 6 Char"/>
    <w:basedOn w:val="DefaultParagraphFont"/>
    <w:link w:val="Heading6"/>
    <w:uiPriority w:val="99"/>
    <w:rsid w:val="00C739B3"/>
    <w:rPr>
      <w:rFonts w:eastAsia="Times New Roman"/>
      <w:b/>
      <w:sz w:val="36"/>
      <w:bdr w:val="none" w:sz="0" w:space="0" w:color="auto"/>
    </w:rPr>
  </w:style>
  <w:style w:type="character" w:customStyle="1" w:styleId="Heading7Char">
    <w:name w:val="Heading 7 Char"/>
    <w:basedOn w:val="DefaultParagraphFont"/>
    <w:link w:val="Heading7"/>
    <w:uiPriority w:val="99"/>
    <w:rsid w:val="00C739B3"/>
    <w:rPr>
      <w:rFonts w:eastAsia="Times New Roman"/>
      <w:sz w:val="48"/>
      <w:bdr w:val="none" w:sz="0" w:space="0" w:color="auto"/>
    </w:rPr>
  </w:style>
  <w:style w:type="character" w:customStyle="1" w:styleId="Heading8Char">
    <w:name w:val="Heading 8 Char"/>
    <w:basedOn w:val="DefaultParagraphFont"/>
    <w:link w:val="Heading8"/>
    <w:uiPriority w:val="99"/>
    <w:rsid w:val="00C739B3"/>
    <w:rPr>
      <w:rFonts w:eastAsia="Times New Roman"/>
      <w:b/>
      <w:sz w:val="18"/>
      <w:bdr w:val="none" w:sz="0" w:space="0" w:color="auto"/>
    </w:rPr>
  </w:style>
  <w:style w:type="character" w:customStyle="1" w:styleId="Heading9Char">
    <w:name w:val="Heading 9 Char"/>
    <w:basedOn w:val="DefaultParagraphFont"/>
    <w:link w:val="Heading9"/>
    <w:uiPriority w:val="99"/>
    <w:rsid w:val="00C739B3"/>
    <w:rPr>
      <w:rFonts w:eastAsia="Times New Roman"/>
      <w:sz w:val="40"/>
      <w:bdr w:val="none" w:sz="0" w:space="0" w:color="auto"/>
    </w:rPr>
  </w:style>
  <w:style w:type="paragraph" w:styleId="BodyText">
    <w:name w:val="Body Text"/>
    <w:basedOn w:val="Normal"/>
    <w:link w:val="BodyTextChar0"/>
    <w:uiPriority w:val="99"/>
    <w:unhideWhenUsed/>
    <w:rsid w:val="00C739B3"/>
    <w:pPr>
      <w:spacing w:after="120"/>
    </w:pPr>
  </w:style>
  <w:style w:type="character" w:customStyle="1" w:styleId="BodyTextChar0">
    <w:name w:val="Body Text Char"/>
    <w:basedOn w:val="DefaultParagraphFont"/>
    <w:link w:val="BodyText"/>
    <w:uiPriority w:val="99"/>
    <w:rsid w:val="00C739B3"/>
    <w:rPr>
      <w:sz w:val="24"/>
      <w:szCs w:val="24"/>
      <w:lang w:val="en-US" w:eastAsia="en-US"/>
    </w:rPr>
  </w:style>
  <w:style w:type="character" w:customStyle="1" w:styleId="BodytextChar">
    <w:name w:val="Body text Char"/>
    <w:link w:val="BodyText1"/>
    <w:uiPriority w:val="99"/>
    <w:locked/>
    <w:rsid w:val="00C739B3"/>
    <w:rPr>
      <w:rFonts w:ascii="TIMESLT" w:eastAsia="Times New Roman" w:hAnsi="TIMESLT"/>
      <w:bdr w:val="none" w:sz="0" w:space="0" w:color="auto"/>
      <w:lang w:val="en-US" w:eastAsia="en-US"/>
    </w:rPr>
  </w:style>
  <w:style w:type="character" w:customStyle="1" w:styleId="FontStyle96">
    <w:name w:val="Font Style96"/>
    <w:uiPriority w:val="99"/>
    <w:rsid w:val="00C739B3"/>
    <w:rPr>
      <w:rFonts w:ascii="Times New Roman" w:hAnsi="Times New Roman"/>
      <w:b/>
      <w:color w:val="000000"/>
      <w:sz w:val="22"/>
    </w:rPr>
  </w:style>
  <w:style w:type="paragraph" w:styleId="NoSpacing">
    <w:name w:val="No Spacing"/>
    <w:uiPriority w:val="1"/>
    <w:qFormat/>
    <w:rsid w:val="00C739B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 w:val="22"/>
      <w:szCs w:val="22"/>
      <w:bdr w:val="none" w:sz="0" w:space="0" w:color="auto"/>
      <w:lang w:val="en-US" w:eastAsia="en-US"/>
    </w:rPr>
  </w:style>
  <w:style w:type="paragraph" w:styleId="BodyTextIndent">
    <w:name w:val="Body Text Indent"/>
    <w:basedOn w:val="Normal"/>
    <w:link w:val="BodyTextIndentChar"/>
    <w:uiPriority w:val="99"/>
    <w:semiHidden/>
    <w:unhideWhenUsed/>
    <w:rsid w:val="00C739B3"/>
    <w:pPr>
      <w:spacing w:after="120"/>
      <w:ind w:left="283"/>
    </w:pPr>
  </w:style>
  <w:style w:type="character" w:customStyle="1" w:styleId="BodyTextIndentChar">
    <w:name w:val="Body Text Indent Char"/>
    <w:basedOn w:val="DefaultParagraphFont"/>
    <w:link w:val="BodyTextIndent"/>
    <w:uiPriority w:val="99"/>
    <w:semiHidden/>
    <w:rsid w:val="00C739B3"/>
    <w:rPr>
      <w:sz w:val="24"/>
      <w:szCs w:val="24"/>
      <w:lang w:val="en-US" w:eastAsia="en-US"/>
    </w:rPr>
  </w:style>
  <w:style w:type="paragraph" w:customStyle="1" w:styleId="Standard">
    <w:name w:val="Standard"/>
    <w:rsid w:val="002449C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pPr>
    <w:rPr>
      <w:rFonts w:ascii="Calibri" w:eastAsia="Calibri" w:hAnsi="Calibri"/>
      <w:kern w:val="3"/>
      <w:sz w:val="22"/>
      <w:szCs w:val="22"/>
      <w:bdr w:val="none" w:sz="0" w:space="0" w:color="auto"/>
      <w:lang w:eastAsia="en-US"/>
    </w:rPr>
  </w:style>
  <w:style w:type="character" w:customStyle="1" w:styleId="jlqj4b">
    <w:name w:val="jlqj4b"/>
    <w:basedOn w:val="DefaultParagraphFont"/>
    <w:rsid w:val="002449CD"/>
  </w:style>
  <w:style w:type="character" w:styleId="PlaceholderText">
    <w:name w:val="Placeholder Text"/>
    <w:basedOn w:val="DefaultParagraphFont"/>
    <w:uiPriority w:val="99"/>
    <w:semiHidden/>
    <w:rsid w:val="002449CD"/>
    <w:rPr>
      <w:color w:val="808080"/>
    </w:rPr>
  </w:style>
  <w:style w:type="paragraph" w:styleId="Revision">
    <w:name w:val="Revision"/>
    <w:hidden/>
    <w:uiPriority w:val="99"/>
    <w:semiHidden/>
    <w:rsid w:val="007C622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styleId="TableGrid">
    <w:name w:val="Table Grid"/>
    <w:aliases w:val="Smart Text Table"/>
    <w:basedOn w:val="TableNormal"/>
    <w:uiPriority w:val="39"/>
    <w:rsid w:val="00983A2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37D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DB0A29"/>
    <w:rPr>
      <w:color w:val="605E5C"/>
      <w:shd w:val="clear" w:color="auto" w:fill="E1DFDD"/>
    </w:rPr>
  </w:style>
  <w:style w:type="character" w:customStyle="1" w:styleId="contentpasted0">
    <w:name w:val="contentpasted0"/>
    <w:basedOn w:val="DefaultParagraphFont"/>
    <w:rsid w:val="006256EA"/>
  </w:style>
  <w:style w:type="character" w:customStyle="1" w:styleId="fontstyle01">
    <w:name w:val="fontstyle01"/>
    <w:basedOn w:val="DefaultParagraphFont"/>
    <w:rsid w:val="00610F70"/>
    <w:rPr>
      <w:rFonts w:ascii="TimesNewRomanPSMT" w:hAnsi="TimesNewRomanPSMT" w:hint="default"/>
      <w:b w:val="0"/>
      <w:bCs w:val="0"/>
      <w:i w:val="0"/>
      <w:iCs w:val="0"/>
      <w:color w:val="000000"/>
      <w:sz w:val="22"/>
      <w:szCs w:val="22"/>
    </w:rPr>
  </w:style>
  <w:style w:type="table" w:customStyle="1" w:styleId="TableGrid1">
    <w:name w:val="Table Grid1"/>
    <w:basedOn w:val="TableNormal"/>
    <w:next w:val="TableGrid"/>
    <w:uiPriority w:val="39"/>
    <w:rsid w:val="00932D8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86B"/>
    <w:rPr>
      <w:color w:val="605E5C"/>
      <w:shd w:val="clear" w:color="auto" w:fill="E1DFDD"/>
    </w:rPr>
  </w:style>
  <w:style w:type="character" w:customStyle="1" w:styleId="xcontentpasted0">
    <w:name w:val="x_contentpasted0"/>
    <w:rsid w:val="003E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761645">
      <w:bodyDiv w:val="1"/>
      <w:marLeft w:val="0"/>
      <w:marRight w:val="0"/>
      <w:marTop w:val="0"/>
      <w:marBottom w:val="0"/>
      <w:divBdr>
        <w:top w:val="none" w:sz="0" w:space="0" w:color="auto"/>
        <w:left w:val="none" w:sz="0" w:space="0" w:color="auto"/>
        <w:bottom w:val="none" w:sz="0" w:space="0" w:color="auto"/>
        <w:right w:val="none" w:sz="0" w:space="0" w:color="auto"/>
      </w:divBdr>
    </w:div>
    <w:div w:id="367798684">
      <w:bodyDiv w:val="1"/>
      <w:marLeft w:val="0"/>
      <w:marRight w:val="0"/>
      <w:marTop w:val="0"/>
      <w:marBottom w:val="0"/>
      <w:divBdr>
        <w:top w:val="none" w:sz="0" w:space="0" w:color="auto"/>
        <w:left w:val="none" w:sz="0" w:space="0" w:color="auto"/>
        <w:bottom w:val="none" w:sz="0" w:space="0" w:color="auto"/>
        <w:right w:val="none" w:sz="0" w:space="0" w:color="auto"/>
      </w:divBdr>
    </w:div>
    <w:div w:id="610165092">
      <w:bodyDiv w:val="1"/>
      <w:marLeft w:val="0"/>
      <w:marRight w:val="0"/>
      <w:marTop w:val="0"/>
      <w:marBottom w:val="0"/>
      <w:divBdr>
        <w:top w:val="none" w:sz="0" w:space="0" w:color="auto"/>
        <w:left w:val="none" w:sz="0" w:space="0" w:color="auto"/>
        <w:bottom w:val="none" w:sz="0" w:space="0" w:color="auto"/>
        <w:right w:val="none" w:sz="0" w:space="0" w:color="auto"/>
      </w:divBdr>
    </w:div>
    <w:div w:id="673730155">
      <w:bodyDiv w:val="1"/>
      <w:marLeft w:val="0"/>
      <w:marRight w:val="0"/>
      <w:marTop w:val="0"/>
      <w:marBottom w:val="0"/>
      <w:divBdr>
        <w:top w:val="none" w:sz="0" w:space="0" w:color="auto"/>
        <w:left w:val="none" w:sz="0" w:space="0" w:color="auto"/>
        <w:bottom w:val="none" w:sz="0" w:space="0" w:color="auto"/>
        <w:right w:val="none" w:sz="0" w:space="0" w:color="auto"/>
      </w:divBdr>
    </w:div>
    <w:div w:id="7304283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2783586">
      <w:bodyDiv w:val="1"/>
      <w:marLeft w:val="0"/>
      <w:marRight w:val="0"/>
      <w:marTop w:val="0"/>
      <w:marBottom w:val="0"/>
      <w:divBdr>
        <w:top w:val="none" w:sz="0" w:space="0" w:color="auto"/>
        <w:left w:val="none" w:sz="0" w:space="0" w:color="auto"/>
        <w:bottom w:val="none" w:sz="0" w:space="0" w:color="auto"/>
        <w:right w:val="none" w:sz="0" w:space="0" w:color="auto"/>
      </w:divBdr>
    </w:div>
    <w:div w:id="114894244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59983168">
      <w:bodyDiv w:val="1"/>
      <w:marLeft w:val="0"/>
      <w:marRight w:val="0"/>
      <w:marTop w:val="0"/>
      <w:marBottom w:val="0"/>
      <w:divBdr>
        <w:top w:val="none" w:sz="0" w:space="0" w:color="auto"/>
        <w:left w:val="none" w:sz="0" w:space="0" w:color="auto"/>
        <w:bottom w:val="none" w:sz="0" w:space="0" w:color="auto"/>
        <w:right w:val="none" w:sz="0" w:space="0" w:color="auto"/>
      </w:divBdr>
    </w:div>
    <w:div w:id="1832523871">
      <w:bodyDiv w:val="1"/>
      <w:marLeft w:val="0"/>
      <w:marRight w:val="0"/>
      <w:marTop w:val="0"/>
      <w:marBottom w:val="0"/>
      <w:divBdr>
        <w:top w:val="none" w:sz="0" w:space="0" w:color="auto"/>
        <w:left w:val="none" w:sz="0" w:space="0" w:color="auto"/>
        <w:bottom w:val="none" w:sz="0" w:space="0" w:color="auto"/>
        <w:right w:val="none" w:sz="0" w:space="0" w:color="auto"/>
      </w:divBdr>
    </w:div>
    <w:div w:id="1943684471">
      <w:bodyDiv w:val="1"/>
      <w:marLeft w:val="0"/>
      <w:marRight w:val="0"/>
      <w:marTop w:val="0"/>
      <w:marBottom w:val="0"/>
      <w:divBdr>
        <w:top w:val="none" w:sz="0" w:space="0" w:color="auto"/>
        <w:left w:val="none" w:sz="0" w:space="0" w:color="auto"/>
        <w:bottom w:val="none" w:sz="0" w:space="0" w:color="auto"/>
        <w:right w:val="none" w:sz="0" w:space="0" w:color="auto"/>
      </w:divBdr>
    </w:div>
    <w:div w:id="199887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ACD2C-BAE2-4AEA-914E-53A8833B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3771</Words>
  <Characters>2151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5</cp:revision>
  <dcterms:created xsi:type="dcterms:W3CDTF">2025-11-11T11:52:00Z</dcterms:created>
  <dcterms:modified xsi:type="dcterms:W3CDTF">2026-03-09T07:15:00Z</dcterms:modified>
</cp:coreProperties>
</file>